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91522" w:rsidRDefault="00F37B3E" w:rsidP="007D6242">
      <w:pPr>
        <w:tabs>
          <w:tab w:val="left" w:pos="708"/>
          <w:tab w:val="center" w:pos="4677"/>
          <w:tab w:val="right" w:pos="9355"/>
        </w:tabs>
        <w:spacing w:after="0" w:line="240" w:lineRule="auto"/>
        <w:ind w:left="4248" w:firstLine="708"/>
        <w:jc w:val="right"/>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7416" w:type="dxa"/>
        <w:tblInd w:w="3708" w:type="dxa"/>
        <w:tblLayout w:type="fixed"/>
        <w:tblLook w:val="01E0" w:firstRow="1" w:lastRow="1" w:firstColumn="1" w:lastColumn="1" w:noHBand="0" w:noVBand="0"/>
      </w:tblPr>
      <w:tblGrid>
        <w:gridCol w:w="6498"/>
        <w:gridCol w:w="918"/>
      </w:tblGrid>
      <w:tr w:rsidR="00FC3268" w:rsidRPr="00FC3268" w:rsidTr="00B36D3E">
        <w:tc>
          <w:tcPr>
            <w:tcW w:w="7416" w:type="dxa"/>
            <w:gridSpan w:val="2"/>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B36D3E">
        <w:trPr>
          <w:gridAfter w:val="1"/>
          <w:wAfter w:w="918" w:type="dxa"/>
        </w:trPr>
        <w:tc>
          <w:tcPr>
            <w:tcW w:w="6498"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w:t>
            </w:r>
            <w:r w:rsidR="00B36D3E">
              <w:rPr>
                <w:rFonts w:ascii="Times New Roman" w:eastAsia="Times New Roman" w:hAnsi="Times New Roman" w:cs="Courier New"/>
                <w:sz w:val="24"/>
                <w:szCs w:val="24"/>
                <w:lang w:eastAsia="ru-RU"/>
              </w:rPr>
              <w:t>______</w:t>
            </w:r>
            <w:r w:rsidRPr="00FC3268">
              <w:rPr>
                <w:rFonts w:ascii="Times New Roman" w:eastAsia="Times New Roman" w:hAnsi="Times New Roman" w:cs="Courier New"/>
                <w:sz w:val="24"/>
                <w:szCs w:val="24"/>
                <w:lang w:eastAsia="ru-RU"/>
              </w:rPr>
              <w:t>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w:t>
            </w:r>
          </w:p>
          <w:p w:rsidR="00FC3268" w:rsidRPr="00FC3268" w:rsidRDefault="00FC3268" w:rsidP="007D6242">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Телефоны:  рабочий</w:t>
            </w:r>
            <w:proofErr w:type="gramEnd"/>
            <w:r w:rsidRPr="00FC3268">
              <w:rPr>
                <w:rFonts w:ascii="Times New Roman" w:eastAsia="Times New Roman" w:hAnsi="Times New Roman" w:cs="Times New Roman"/>
                <w:sz w:val="24"/>
                <w:szCs w:val="24"/>
                <w:lang w:eastAsia="ru-RU"/>
              </w:rPr>
              <w:t xml:space="preserve">: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w:t>
      </w:r>
      <w:proofErr w:type="gramStart"/>
      <w:r w:rsidRPr="00FC3268">
        <w:rPr>
          <w:rFonts w:ascii="Times New Roman" w:eastAsia="Times New Roman" w:hAnsi="Times New Roman" w:cs="Times New Roman"/>
          <w:sz w:val="24"/>
          <w:szCs w:val="24"/>
          <w:lang w:eastAsia="ru-RU"/>
        </w:rPr>
        <w:t>к  участию</w:t>
      </w:r>
      <w:proofErr w:type="gramEnd"/>
      <w:r w:rsidRPr="00FC3268">
        <w:rPr>
          <w:rFonts w:ascii="Times New Roman" w:eastAsia="Times New Roman" w:hAnsi="Times New Roman" w:cs="Times New Roman"/>
          <w:sz w:val="24"/>
          <w:szCs w:val="24"/>
          <w:lang w:eastAsia="ru-RU"/>
        </w:rPr>
        <w:t xml:space="preserve">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xml:space="preserve">. № 79-ФЗ «О государственной гражданской службе Российской Федерации», иными нормативными правовыми актами о государственной </w:t>
      </w:r>
      <w:proofErr w:type="gramStart"/>
      <w:r w:rsidRPr="00FC3268">
        <w:rPr>
          <w:rFonts w:ascii="Times New Roman" w:eastAsia="Times New Roman" w:hAnsi="Times New Roman" w:cs="Times New Roman"/>
          <w:sz w:val="24"/>
          <w:szCs w:val="24"/>
          <w:lang w:eastAsia="ru-RU"/>
        </w:rPr>
        <w:t>гражданской  службе</w:t>
      </w:r>
      <w:proofErr w:type="gramEnd"/>
      <w:r w:rsidRPr="00FC3268">
        <w:rPr>
          <w:rFonts w:ascii="Times New Roman" w:eastAsia="Times New Roman" w:hAnsi="Times New Roman" w:cs="Times New Roman"/>
          <w:sz w:val="24"/>
          <w:szCs w:val="24"/>
          <w:lang w:eastAsia="ru-RU"/>
        </w:rPr>
        <w:t xml:space="preserve">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06492A" w:rsidRPr="00FC3268" w:rsidRDefault="0006492A"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06492A" w:rsidRPr="0006492A" w:rsidRDefault="0006492A" w:rsidP="0006492A">
      <w:pPr>
        <w:spacing w:after="120"/>
        <w:ind w:left="6124"/>
        <w:jc w:val="center"/>
        <w:rPr>
          <w:rFonts w:ascii="Times New Roman" w:hAnsi="Times New Roman" w:cs="Times New Roman"/>
          <w:bCs/>
          <w:sz w:val="20"/>
          <w:szCs w:val="20"/>
        </w:rPr>
      </w:pPr>
      <w:bookmarkStart w:id="0" w:name="Par184"/>
      <w:bookmarkEnd w:id="0"/>
      <w:r w:rsidRPr="0006492A">
        <w:rPr>
          <w:rFonts w:ascii="Times New Roman" w:hAnsi="Times New Roman" w:cs="Times New Roman"/>
          <w:bCs/>
          <w:sz w:val="20"/>
          <w:szCs w:val="20"/>
        </w:rPr>
        <w:lastRenderedPageBreak/>
        <w:t>УТВЕРЖДЕНА</w:t>
      </w:r>
    </w:p>
    <w:p w:rsidR="0006492A" w:rsidRPr="0006492A" w:rsidRDefault="0006492A" w:rsidP="0006492A">
      <w:pPr>
        <w:spacing w:after="360"/>
        <w:ind w:left="6124"/>
        <w:jc w:val="center"/>
        <w:rPr>
          <w:rFonts w:ascii="Times New Roman" w:hAnsi="Times New Roman" w:cs="Times New Roman"/>
          <w:bCs/>
          <w:sz w:val="20"/>
          <w:szCs w:val="20"/>
        </w:rPr>
      </w:pPr>
      <w:r w:rsidRPr="0006492A">
        <w:rPr>
          <w:rFonts w:ascii="Times New Roman" w:hAnsi="Times New Roman" w:cs="Times New Roman"/>
          <w:bCs/>
          <w:sz w:val="20"/>
          <w:szCs w:val="20"/>
        </w:rPr>
        <w:t>Указом Президента</w:t>
      </w:r>
      <w:r w:rsidRPr="0006492A">
        <w:rPr>
          <w:rFonts w:ascii="Times New Roman" w:hAnsi="Times New Roman" w:cs="Times New Roman"/>
          <w:bCs/>
          <w:sz w:val="20"/>
          <w:szCs w:val="20"/>
        </w:rPr>
        <w:br/>
        <w:t>Российской Федерации</w:t>
      </w:r>
      <w:r w:rsidRPr="0006492A">
        <w:rPr>
          <w:rFonts w:ascii="Times New Roman" w:hAnsi="Times New Roman" w:cs="Times New Roman"/>
          <w:bCs/>
          <w:sz w:val="20"/>
          <w:szCs w:val="20"/>
        </w:rPr>
        <w:br/>
        <w:t>от 10 октября 2024 г. № 870</w:t>
      </w:r>
    </w:p>
    <w:p w:rsidR="0006492A" w:rsidRPr="0006492A" w:rsidRDefault="0006492A" w:rsidP="0006492A">
      <w:pPr>
        <w:spacing w:after="90"/>
        <w:jc w:val="center"/>
        <w:rPr>
          <w:rFonts w:ascii="Times New Roman" w:hAnsi="Times New Roman" w:cs="Times New Roman"/>
          <w:b/>
          <w:bCs/>
          <w:sz w:val="20"/>
          <w:szCs w:val="20"/>
        </w:rPr>
      </w:pPr>
      <w:r w:rsidRPr="0006492A">
        <w:rPr>
          <w:rFonts w:ascii="Times New Roman" w:hAnsi="Times New Roman" w:cs="Times New Roman"/>
          <w:b/>
          <w:bCs/>
          <w:sz w:val="20"/>
          <w:szCs w:val="20"/>
        </w:rPr>
        <w:t>АНКЕТА</w:t>
      </w:r>
    </w:p>
    <w:p w:rsidR="0006492A" w:rsidRPr="0006492A" w:rsidRDefault="0006492A" w:rsidP="0006492A">
      <w:pPr>
        <w:spacing w:after="480"/>
        <w:jc w:val="center"/>
        <w:rPr>
          <w:rFonts w:ascii="Times New Roman" w:hAnsi="Times New Roman" w:cs="Times New Roman"/>
          <w:b/>
          <w:bCs/>
          <w:sz w:val="20"/>
          <w:szCs w:val="20"/>
        </w:rPr>
      </w:pPr>
      <w:r w:rsidRPr="0006492A">
        <w:rPr>
          <w:rFonts w:ascii="Times New Roman" w:hAnsi="Times New Roman" w:cs="Times New Roman"/>
          <w:b/>
          <w:bCs/>
          <w:sz w:val="20"/>
          <w:szCs w:val="20"/>
        </w:rPr>
        <w:t>для поступления на государственную службу</w:t>
      </w:r>
      <w:r w:rsidRPr="0006492A">
        <w:rPr>
          <w:rFonts w:ascii="Times New Roman" w:hAnsi="Times New Roman" w:cs="Times New Roman"/>
          <w:b/>
          <w:bCs/>
          <w:sz w:val="20"/>
          <w:szCs w:val="20"/>
        </w:rPr>
        <w:br/>
        <w:t>Российской Федерации и муниципальную службу</w:t>
      </w:r>
      <w:r w:rsidRPr="0006492A">
        <w:rPr>
          <w:rFonts w:ascii="Times New Roman" w:hAnsi="Times New Roman" w:cs="Times New Roman"/>
          <w:b/>
          <w:bCs/>
          <w:sz w:val="20"/>
          <w:szCs w:val="20"/>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06492A" w:rsidRPr="0006492A" w:rsidTr="003F37EE">
        <w:trPr>
          <w:cantSplit/>
          <w:trHeight w:hRule="exact" w:val="1240"/>
        </w:trPr>
        <w:tc>
          <w:tcPr>
            <w:tcW w:w="7144" w:type="dxa"/>
            <w:gridSpan w:val="5"/>
            <w:tcBorders>
              <w:top w:val="nil"/>
              <w:left w:val="nil"/>
              <w:bottom w:val="nil"/>
              <w:right w:val="nil"/>
            </w:tcBorders>
          </w:tcPr>
          <w:p w:rsidR="0006492A" w:rsidRPr="0006492A" w:rsidRDefault="0006492A" w:rsidP="003F37EE">
            <w:pPr>
              <w:rPr>
                <w:rFonts w:ascii="Times New Roman" w:hAnsi="Times New Roman" w:cs="Times New Roman"/>
                <w:sz w:val="20"/>
                <w:szCs w:val="20"/>
              </w:rPr>
            </w:pPr>
          </w:p>
        </w:tc>
        <w:tc>
          <w:tcPr>
            <w:tcW w:w="2268" w:type="dxa"/>
            <w:vMerge w:val="restart"/>
            <w:tcBorders>
              <w:top w:val="single" w:sz="4" w:space="0" w:color="auto"/>
              <w:left w:val="single" w:sz="4" w:space="0" w:color="auto"/>
              <w:right w:val="single" w:sz="4" w:space="0" w:color="auto"/>
            </w:tcBorders>
            <w:vAlign w:val="center"/>
          </w:tcPr>
          <w:p w:rsidR="0006492A" w:rsidRPr="0006492A" w:rsidRDefault="0006492A" w:rsidP="003F37EE">
            <w:pPr>
              <w:spacing w:before="360"/>
              <w:jc w:val="center"/>
              <w:rPr>
                <w:rFonts w:ascii="Times New Roman" w:hAnsi="Times New Roman" w:cs="Times New Roman"/>
                <w:sz w:val="20"/>
                <w:szCs w:val="20"/>
              </w:rPr>
            </w:pPr>
            <w:r w:rsidRPr="0006492A">
              <w:rPr>
                <w:rFonts w:ascii="Times New Roman" w:hAnsi="Times New Roman" w:cs="Times New Roman"/>
                <w:sz w:val="20"/>
                <w:szCs w:val="20"/>
              </w:rPr>
              <w:t xml:space="preserve">Место </w:t>
            </w:r>
            <w:r w:rsidRPr="0006492A">
              <w:rPr>
                <w:rFonts w:ascii="Times New Roman" w:hAnsi="Times New Roman" w:cs="Times New Roman"/>
                <w:sz w:val="20"/>
                <w:szCs w:val="20"/>
              </w:rPr>
              <w:br/>
              <w:t>для</w:t>
            </w:r>
            <w:r w:rsidRPr="0006492A">
              <w:rPr>
                <w:rFonts w:ascii="Times New Roman" w:hAnsi="Times New Roman" w:cs="Times New Roman"/>
                <w:sz w:val="20"/>
                <w:szCs w:val="20"/>
              </w:rPr>
              <w:br/>
            </w:r>
            <w:proofErr w:type="gramStart"/>
            <w:r w:rsidRPr="0006492A">
              <w:rPr>
                <w:rFonts w:ascii="Times New Roman" w:hAnsi="Times New Roman" w:cs="Times New Roman"/>
                <w:sz w:val="20"/>
                <w:szCs w:val="20"/>
              </w:rPr>
              <w:t>фотографии</w:t>
            </w:r>
            <w:r w:rsidRPr="0006492A">
              <w:rPr>
                <w:rFonts w:ascii="Times New Roman" w:hAnsi="Times New Roman" w:cs="Times New Roman"/>
                <w:sz w:val="20"/>
                <w:szCs w:val="20"/>
              </w:rPr>
              <w:br/>
              <w:t>(</w:t>
            </w:r>
            <w:proofErr w:type="gramEnd"/>
            <w:r w:rsidRPr="0006492A">
              <w:rPr>
                <w:rFonts w:ascii="Times New Roman" w:hAnsi="Times New Roman" w:cs="Times New Roman"/>
                <w:sz w:val="20"/>
                <w:szCs w:val="20"/>
              </w:rPr>
              <w:t xml:space="preserve">4 см </w:t>
            </w:r>
            <w:r w:rsidRPr="0006492A">
              <w:rPr>
                <w:rFonts w:ascii="Times New Roman" w:hAnsi="Times New Roman" w:cs="Times New Roman"/>
                <w:sz w:val="20"/>
                <w:szCs w:val="20"/>
                <w:lang w:val="en-US"/>
              </w:rPr>
              <w:t>x</w:t>
            </w:r>
            <w:r w:rsidRPr="0006492A">
              <w:rPr>
                <w:rFonts w:ascii="Times New Roman" w:hAnsi="Times New Roman" w:cs="Times New Roman"/>
                <w:sz w:val="20"/>
                <w:szCs w:val="20"/>
              </w:rPr>
              <w:t xml:space="preserve"> 6 см)</w:t>
            </w:r>
          </w:p>
        </w:tc>
      </w:tr>
      <w:tr w:rsidR="0006492A" w:rsidRPr="0006492A" w:rsidTr="003F37EE">
        <w:trPr>
          <w:cantSplit/>
          <w:trHeight w:hRule="exact" w:val="360"/>
        </w:trPr>
        <w:tc>
          <w:tcPr>
            <w:tcW w:w="1329" w:type="dxa"/>
            <w:gridSpan w:val="2"/>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1. Фамилия</w:t>
            </w:r>
          </w:p>
        </w:tc>
        <w:tc>
          <w:tcPr>
            <w:tcW w:w="5645" w:type="dxa"/>
            <w:gridSpan w:val="2"/>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r w:rsidRPr="0006492A">
              <w:rPr>
                <w:rFonts w:ascii="Times New Roman" w:hAnsi="Times New Roman" w:cs="Times New Roman"/>
                <w:sz w:val="20"/>
                <w:szCs w:val="20"/>
              </w:rPr>
              <w:t>Цветкова</w:t>
            </w:r>
          </w:p>
        </w:tc>
        <w:tc>
          <w:tcPr>
            <w:tcW w:w="170"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p>
        </w:tc>
        <w:tc>
          <w:tcPr>
            <w:tcW w:w="2268" w:type="dxa"/>
            <w:vMerge/>
            <w:tcBorders>
              <w:left w:val="single" w:sz="4" w:space="0" w:color="auto"/>
              <w:right w:val="single" w:sz="4" w:space="0" w:color="auto"/>
            </w:tcBorders>
          </w:tcPr>
          <w:p w:rsidR="0006492A" w:rsidRPr="0006492A" w:rsidRDefault="0006492A" w:rsidP="003F37EE">
            <w:pPr>
              <w:rPr>
                <w:rFonts w:ascii="Times New Roman" w:hAnsi="Times New Roman" w:cs="Times New Roman"/>
                <w:sz w:val="20"/>
                <w:szCs w:val="20"/>
              </w:rPr>
            </w:pPr>
          </w:p>
        </w:tc>
      </w:tr>
      <w:tr w:rsidR="0006492A" w:rsidRPr="0006492A" w:rsidTr="003F37EE">
        <w:trPr>
          <w:cantSplit/>
          <w:trHeight w:hRule="exact" w:val="360"/>
        </w:trPr>
        <w:tc>
          <w:tcPr>
            <w:tcW w:w="566"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Имя</w:t>
            </w:r>
          </w:p>
        </w:tc>
        <w:tc>
          <w:tcPr>
            <w:tcW w:w="6408" w:type="dxa"/>
            <w:gridSpan w:val="3"/>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r w:rsidRPr="0006492A">
              <w:rPr>
                <w:rFonts w:ascii="Times New Roman" w:hAnsi="Times New Roman" w:cs="Times New Roman"/>
                <w:sz w:val="20"/>
                <w:szCs w:val="20"/>
              </w:rPr>
              <w:t>Ирина</w:t>
            </w:r>
          </w:p>
        </w:tc>
        <w:tc>
          <w:tcPr>
            <w:tcW w:w="170"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p>
        </w:tc>
        <w:tc>
          <w:tcPr>
            <w:tcW w:w="2268" w:type="dxa"/>
            <w:vMerge/>
            <w:tcBorders>
              <w:left w:val="single" w:sz="4" w:space="0" w:color="auto"/>
              <w:right w:val="single" w:sz="4" w:space="0" w:color="auto"/>
            </w:tcBorders>
          </w:tcPr>
          <w:p w:rsidR="0006492A" w:rsidRPr="0006492A" w:rsidRDefault="0006492A" w:rsidP="003F37EE">
            <w:pPr>
              <w:rPr>
                <w:rFonts w:ascii="Times New Roman" w:hAnsi="Times New Roman" w:cs="Times New Roman"/>
                <w:sz w:val="20"/>
                <w:szCs w:val="20"/>
              </w:rPr>
            </w:pPr>
          </w:p>
        </w:tc>
      </w:tr>
      <w:tr w:rsidR="0006492A" w:rsidRPr="0006492A" w:rsidTr="003F37EE">
        <w:trPr>
          <w:cantSplit/>
          <w:trHeight w:hRule="exact" w:val="360"/>
        </w:trPr>
        <w:tc>
          <w:tcPr>
            <w:tcW w:w="2606" w:type="dxa"/>
            <w:gridSpan w:val="3"/>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Отчество (при наличии)</w:t>
            </w:r>
          </w:p>
        </w:tc>
        <w:tc>
          <w:tcPr>
            <w:tcW w:w="4368"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r w:rsidRPr="0006492A">
              <w:rPr>
                <w:rFonts w:ascii="Times New Roman" w:hAnsi="Times New Roman" w:cs="Times New Roman"/>
                <w:sz w:val="20"/>
                <w:szCs w:val="20"/>
              </w:rPr>
              <w:t>Олеговна</w:t>
            </w:r>
          </w:p>
        </w:tc>
        <w:tc>
          <w:tcPr>
            <w:tcW w:w="170"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p>
        </w:tc>
        <w:tc>
          <w:tcPr>
            <w:tcW w:w="2268" w:type="dxa"/>
            <w:vMerge/>
            <w:tcBorders>
              <w:left w:val="single" w:sz="4" w:space="0" w:color="auto"/>
              <w:right w:val="single" w:sz="4" w:space="0" w:color="auto"/>
            </w:tcBorders>
          </w:tcPr>
          <w:p w:rsidR="0006492A" w:rsidRPr="0006492A" w:rsidRDefault="0006492A" w:rsidP="003F37EE">
            <w:pPr>
              <w:rPr>
                <w:rFonts w:ascii="Times New Roman" w:hAnsi="Times New Roman" w:cs="Times New Roman"/>
                <w:sz w:val="20"/>
                <w:szCs w:val="20"/>
              </w:rPr>
            </w:pPr>
          </w:p>
        </w:tc>
      </w:tr>
      <w:tr w:rsidR="0006492A" w:rsidRPr="0006492A" w:rsidTr="003F37EE">
        <w:trPr>
          <w:cantSplit/>
          <w:trHeight w:hRule="exact" w:val="1134"/>
        </w:trPr>
        <w:tc>
          <w:tcPr>
            <w:tcW w:w="7144" w:type="dxa"/>
            <w:gridSpan w:val="5"/>
            <w:tcBorders>
              <w:top w:val="nil"/>
              <w:left w:val="nil"/>
              <w:bottom w:val="nil"/>
              <w:right w:val="nil"/>
            </w:tcBorders>
          </w:tcPr>
          <w:p w:rsidR="0006492A" w:rsidRPr="0006492A" w:rsidRDefault="0006492A" w:rsidP="003F37EE">
            <w:pPr>
              <w:rPr>
                <w:rFonts w:ascii="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tcPr>
          <w:p w:rsidR="0006492A" w:rsidRPr="0006492A" w:rsidRDefault="0006492A" w:rsidP="003F37EE">
            <w:pPr>
              <w:rPr>
                <w:rFonts w:ascii="Times New Roman" w:hAnsi="Times New Roman" w:cs="Times New Roman"/>
                <w:sz w:val="20"/>
                <w:szCs w:val="20"/>
              </w:rPr>
            </w:pPr>
          </w:p>
        </w:tc>
      </w:tr>
    </w:tbl>
    <w:p w:rsidR="0006492A" w:rsidRPr="0006492A" w:rsidRDefault="0006492A" w:rsidP="0006492A">
      <w:pPr>
        <w:spacing w:after="300"/>
        <w:rPr>
          <w:rFonts w:ascii="Times New Roman" w:hAnsi="Times New Roman" w:cs="Times New Roman"/>
          <w:sz w:val="20"/>
          <w:szCs w:val="20"/>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Фамилию, имя и отчество не изменяла;</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Фамилия Петрова изменена на Цветкову в связи с регистрацией брака, свидетельство о заключении брака </w:t>
            </w:r>
            <w:r w:rsidRPr="0006492A">
              <w:rPr>
                <w:rFonts w:ascii="Times New Roman" w:hAnsi="Times New Roman" w:cs="Times New Roman"/>
                <w:i/>
                <w:iCs/>
                <w:sz w:val="20"/>
                <w:szCs w:val="20"/>
                <w:lang w:val="en-US"/>
              </w:rPr>
              <w:t>II</w:t>
            </w:r>
            <w:r w:rsidRPr="0006492A">
              <w:rPr>
                <w:rFonts w:ascii="Times New Roman" w:hAnsi="Times New Roman" w:cs="Times New Roman"/>
                <w:i/>
                <w:iCs/>
                <w:sz w:val="20"/>
                <w:szCs w:val="20"/>
              </w:rPr>
              <w:t>-МИ №555236, Центральный отдел ЗАГС Воронежа, 20.08.1999.</w:t>
            </w:r>
          </w:p>
          <w:p w:rsidR="0006492A" w:rsidRPr="0006492A" w:rsidRDefault="0006492A" w:rsidP="003F37EE">
            <w:pPr>
              <w:ind w:right="57"/>
              <w:jc w:val="both"/>
              <w:rPr>
                <w:rFonts w:ascii="Times New Roman" w:hAnsi="Times New Roman" w:cs="Times New Roman"/>
                <w:i/>
                <w:sz w:val="20"/>
                <w:szCs w:val="20"/>
              </w:rPr>
            </w:pPr>
            <w:r w:rsidRPr="0006492A">
              <w:rPr>
                <w:rFonts w:ascii="Times New Roman" w:hAnsi="Times New Roman" w:cs="Times New Roman"/>
                <w:i/>
                <w:iCs/>
                <w:sz w:val="20"/>
                <w:szCs w:val="20"/>
              </w:rPr>
              <w:t>Имя и отчество не изменяла.</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3. Число, месяц, год рождения. Указываются в соответствии с паспортом. Если информация в паспорте не совпадает </w:t>
            </w:r>
            <w:r w:rsidRPr="0006492A">
              <w:rPr>
                <w:rFonts w:ascii="Times New Roman" w:hAnsi="Times New Roman" w:cs="Times New Roman"/>
                <w:sz w:val="20"/>
                <w:szCs w:val="20"/>
              </w:rPr>
              <w:br/>
              <w:t xml:space="preserve">с информацией в свидетельстве </w:t>
            </w:r>
            <w:r w:rsidRPr="0006492A">
              <w:rPr>
                <w:rFonts w:ascii="Times New Roman" w:hAnsi="Times New Roman" w:cs="Times New Roman"/>
                <w:sz w:val="20"/>
                <w:szCs w:val="20"/>
              </w:rPr>
              <w:br/>
              <w:t xml:space="preserve">о рождении, дополнительно указывается информация в соответствии </w:t>
            </w:r>
            <w:r w:rsidRPr="0006492A">
              <w:rPr>
                <w:rFonts w:ascii="Times New Roman" w:hAnsi="Times New Roman" w:cs="Times New Roman"/>
                <w:sz w:val="20"/>
                <w:szCs w:val="20"/>
              </w:rPr>
              <w:br/>
              <w:t>со свидетельством о рождении</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31 декабря 1979 года</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4. Место рождения (населенный пункт, субъект Российской Федерации, административно-территориальная </w:t>
            </w:r>
            <w:r w:rsidRPr="0006492A">
              <w:rPr>
                <w:rFonts w:ascii="Times New Roman" w:hAnsi="Times New Roman" w:cs="Times New Roman"/>
                <w:sz w:val="20"/>
                <w:szCs w:val="20"/>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06492A">
              <w:rPr>
                <w:rFonts w:ascii="Times New Roman" w:hAnsi="Times New Roman" w:cs="Times New Roman"/>
                <w:sz w:val="20"/>
                <w:szCs w:val="20"/>
              </w:rPr>
              <w:br/>
              <w:t xml:space="preserve">в соответствии с паспортом. Если информация в паспорте не совпадает </w:t>
            </w:r>
            <w:r w:rsidRPr="0006492A">
              <w:rPr>
                <w:rFonts w:ascii="Times New Roman" w:hAnsi="Times New Roman" w:cs="Times New Roman"/>
                <w:sz w:val="20"/>
                <w:szCs w:val="20"/>
              </w:rPr>
              <w:br/>
              <w:t xml:space="preserve">с информацией в свидетельстве </w:t>
            </w:r>
            <w:r w:rsidRPr="0006492A">
              <w:rPr>
                <w:rFonts w:ascii="Times New Roman" w:hAnsi="Times New Roman" w:cs="Times New Roman"/>
                <w:sz w:val="20"/>
                <w:szCs w:val="20"/>
              </w:rPr>
              <w:br/>
              <w:t xml:space="preserve">о рождении, дополнительно указывается информация в соответствии </w:t>
            </w:r>
            <w:r w:rsidRPr="0006492A">
              <w:rPr>
                <w:rFonts w:ascii="Times New Roman" w:hAnsi="Times New Roman" w:cs="Times New Roman"/>
                <w:sz w:val="20"/>
                <w:szCs w:val="20"/>
              </w:rPr>
              <w:br/>
              <w:t>со свидетельством о рождении</w:t>
            </w:r>
          </w:p>
        </w:tc>
        <w:tc>
          <w:tcPr>
            <w:tcW w:w="4961" w:type="dxa"/>
          </w:tcPr>
          <w:p w:rsidR="0006492A" w:rsidRPr="0006492A" w:rsidRDefault="0006492A" w:rsidP="003F37EE">
            <w:pPr>
              <w:ind w:left="57" w:right="57"/>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село Малиновка </w:t>
            </w:r>
            <w:proofErr w:type="spellStart"/>
            <w:r w:rsidRPr="0006492A">
              <w:rPr>
                <w:rFonts w:ascii="Times New Roman" w:hAnsi="Times New Roman" w:cs="Times New Roman"/>
                <w:i/>
                <w:iCs/>
                <w:sz w:val="20"/>
                <w:szCs w:val="20"/>
              </w:rPr>
              <w:t>Красковского</w:t>
            </w:r>
            <w:proofErr w:type="spellEnd"/>
            <w:r w:rsidRPr="0006492A">
              <w:rPr>
                <w:rFonts w:ascii="Times New Roman" w:hAnsi="Times New Roman" w:cs="Times New Roman"/>
                <w:i/>
                <w:iCs/>
                <w:sz w:val="20"/>
                <w:szCs w:val="20"/>
              </w:rPr>
              <w:t xml:space="preserve"> района Ивановской области</w:t>
            </w:r>
          </w:p>
          <w:p w:rsidR="0006492A" w:rsidRPr="0006492A" w:rsidRDefault="0006492A" w:rsidP="003F37EE">
            <w:pPr>
              <w:ind w:left="57" w:right="57"/>
              <w:jc w:val="both"/>
              <w:rPr>
                <w:rFonts w:ascii="Times New Roman" w:hAnsi="Times New Roman" w:cs="Times New Roman"/>
                <w:i/>
                <w:iCs/>
                <w:sz w:val="20"/>
                <w:szCs w:val="20"/>
              </w:rPr>
            </w:pPr>
          </w:p>
          <w:p w:rsidR="0006492A" w:rsidRPr="0006492A" w:rsidRDefault="0006492A" w:rsidP="003F37EE">
            <w:pPr>
              <w:ind w:left="57" w:right="57"/>
              <w:jc w:val="both"/>
              <w:rPr>
                <w:rFonts w:ascii="Times New Roman" w:hAnsi="Times New Roman" w:cs="Times New Roman"/>
                <w:i/>
                <w:iCs/>
                <w:sz w:val="20"/>
                <w:szCs w:val="20"/>
              </w:rPr>
            </w:pPr>
          </w:p>
          <w:p w:rsidR="0006492A" w:rsidRPr="0006492A" w:rsidRDefault="0006492A" w:rsidP="003F37EE">
            <w:pPr>
              <w:ind w:left="57" w:right="57"/>
              <w:jc w:val="both"/>
              <w:rPr>
                <w:rFonts w:ascii="Times New Roman" w:hAnsi="Times New Roman" w:cs="Times New Roman"/>
                <w:b/>
                <w:i/>
                <w:iCs/>
                <w:sz w:val="20"/>
                <w:szCs w:val="20"/>
              </w:rPr>
            </w:pPr>
            <w:proofErr w:type="gramStart"/>
            <w:r w:rsidRPr="0006492A">
              <w:rPr>
                <w:rFonts w:ascii="Times New Roman" w:hAnsi="Times New Roman" w:cs="Times New Roman"/>
                <w:b/>
                <w:i/>
                <w:iCs/>
                <w:sz w:val="20"/>
                <w:szCs w:val="20"/>
              </w:rPr>
              <w:t xml:space="preserve">или  </w:t>
            </w:r>
            <w:proofErr w:type="spellStart"/>
            <w:r w:rsidRPr="0006492A">
              <w:rPr>
                <w:rFonts w:ascii="Times New Roman" w:hAnsi="Times New Roman" w:cs="Times New Roman"/>
                <w:i/>
                <w:iCs/>
                <w:sz w:val="20"/>
                <w:szCs w:val="20"/>
              </w:rPr>
              <w:t>г.Печора</w:t>
            </w:r>
            <w:proofErr w:type="spellEnd"/>
            <w:proofErr w:type="gramEnd"/>
            <w:r w:rsidRPr="0006492A">
              <w:rPr>
                <w:rFonts w:ascii="Times New Roman" w:hAnsi="Times New Roman" w:cs="Times New Roman"/>
                <w:i/>
                <w:iCs/>
                <w:sz w:val="20"/>
                <w:szCs w:val="20"/>
              </w:rPr>
              <w:t xml:space="preserve"> Республики Коми, в соответствии со свидетельством о рождении </w:t>
            </w:r>
            <w:proofErr w:type="spellStart"/>
            <w:r w:rsidRPr="0006492A">
              <w:rPr>
                <w:rFonts w:ascii="Times New Roman" w:hAnsi="Times New Roman" w:cs="Times New Roman"/>
                <w:i/>
                <w:iCs/>
                <w:sz w:val="20"/>
                <w:szCs w:val="20"/>
              </w:rPr>
              <w:t>г.Печора</w:t>
            </w:r>
            <w:proofErr w:type="spellEnd"/>
            <w:r w:rsidRPr="0006492A">
              <w:rPr>
                <w:rFonts w:ascii="Times New Roman" w:hAnsi="Times New Roman" w:cs="Times New Roman"/>
                <w:i/>
                <w:iCs/>
                <w:sz w:val="20"/>
                <w:szCs w:val="20"/>
              </w:rPr>
              <w:t>, Коми АССР</w:t>
            </w:r>
            <w:r w:rsidRPr="0006492A">
              <w:rPr>
                <w:rFonts w:ascii="Times New Roman" w:hAnsi="Times New Roman" w:cs="Times New Roman"/>
                <w:b/>
                <w:i/>
                <w:iCs/>
                <w:sz w:val="20"/>
                <w:szCs w:val="20"/>
              </w:rPr>
              <w:t xml:space="preserve"> </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lastRenderedPageBreak/>
              <w:t xml:space="preserve">5. Паспорт или документ, его </w:t>
            </w:r>
            <w:r w:rsidRPr="0006492A">
              <w:rPr>
                <w:rFonts w:ascii="Times New Roman" w:hAnsi="Times New Roman" w:cs="Times New Roman"/>
                <w:sz w:val="20"/>
                <w:szCs w:val="20"/>
              </w:rPr>
              <w:br/>
              <w:t xml:space="preserve">заменяющий: вид документа, его серия </w:t>
            </w:r>
            <w:r w:rsidRPr="0006492A">
              <w:rPr>
                <w:rFonts w:ascii="Times New Roman" w:hAnsi="Times New Roman" w:cs="Times New Roman"/>
                <w:sz w:val="20"/>
                <w:szCs w:val="20"/>
              </w:rPr>
              <w:br/>
              <w:t>и номер, наименование органа, выдавшего документ, дата его выдачи, код подразделения</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 xml:space="preserve">Паспорт гражданина Российской Федерации: </w:t>
            </w:r>
          </w:p>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 xml:space="preserve">4100 658006, ГУ МВД России по </w:t>
            </w:r>
            <w:proofErr w:type="spellStart"/>
            <w:r w:rsidRPr="0006492A">
              <w:rPr>
                <w:rFonts w:ascii="Times New Roman" w:hAnsi="Times New Roman" w:cs="Times New Roman"/>
                <w:i/>
                <w:sz w:val="20"/>
                <w:szCs w:val="20"/>
              </w:rPr>
              <w:t>г.Москве</w:t>
            </w:r>
            <w:proofErr w:type="spellEnd"/>
            <w:r w:rsidRPr="0006492A">
              <w:rPr>
                <w:rFonts w:ascii="Times New Roman" w:hAnsi="Times New Roman" w:cs="Times New Roman"/>
                <w:i/>
                <w:sz w:val="20"/>
                <w:szCs w:val="20"/>
              </w:rPr>
              <w:t>, 12.10.2016, 770-000</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Гражданин Российской Федерации. </w:t>
            </w:r>
          </w:p>
          <w:p w:rsidR="0006492A" w:rsidRPr="0006492A" w:rsidRDefault="0006492A" w:rsidP="003F37EE">
            <w:pPr>
              <w:ind w:left="57" w:right="57"/>
              <w:jc w:val="both"/>
              <w:rPr>
                <w:rFonts w:ascii="Times New Roman" w:hAnsi="Times New Roman" w:cs="Times New Roman"/>
                <w:b/>
                <w:i/>
                <w:iCs/>
                <w:sz w:val="20"/>
                <w:szCs w:val="20"/>
              </w:rPr>
            </w:pPr>
          </w:p>
          <w:p w:rsidR="0006492A" w:rsidRPr="0006492A" w:rsidRDefault="0006492A" w:rsidP="003F37EE">
            <w:pPr>
              <w:ind w:left="57" w:right="57"/>
              <w:jc w:val="both"/>
              <w:rPr>
                <w:rFonts w:ascii="Times New Roman" w:hAnsi="Times New Roman" w:cs="Times New Roman"/>
                <w:i/>
                <w:iCs/>
                <w:sz w:val="20"/>
                <w:szCs w:val="20"/>
              </w:rPr>
            </w:pPr>
            <w:r w:rsidRPr="0006492A">
              <w:rPr>
                <w:rFonts w:ascii="Times New Roman" w:hAnsi="Times New Roman" w:cs="Times New Roman"/>
                <w:i/>
                <w:iCs/>
                <w:sz w:val="20"/>
                <w:szCs w:val="20"/>
              </w:rPr>
              <w:t>05.10.1997 гражданство Республики Беларусь изменила на гражданство Российской Федерации в связи с переездом на постоянное место жительства в Россию.</w:t>
            </w: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iCs/>
                <w:sz w:val="20"/>
                <w:szCs w:val="20"/>
              </w:rPr>
              <w:t>Гражданства (подданства) иностранного государства либо вида на жительство не имею.</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7. Имеете (имели) ли вид на жительство </w:t>
            </w:r>
            <w:r w:rsidRPr="0006492A">
              <w:rPr>
                <w:rFonts w:ascii="Times New Roman" w:hAnsi="Times New Roman" w:cs="Times New Roman"/>
                <w:sz w:val="20"/>
                <w:szCs w:val="20"/>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sidRPr="0006492A">
              <w:rPr>
                <w:rFonts w:ascii="Times New Roman" w:hAnsi="Times New Roman" w:cs="Times New Roman"/>
                <w:sz w:val="20"/>
                <w:szCs w:val="20"/>
              </w:rPr>
              <w:br/>
              <w:t>другое государство (дата подачи заявления, какое государство)</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 xml:space="preserve">Вида на жительство или иного документа, подтверждающего право на постоянное проживание на территории </w:t>
            </w:r>
            <w:proofErr w:type="gramStart"/>
            <w:r w:rsidRPr="0006492A">
              <w:rPr>
                <w:rFonts w:ascii="Times New Roman" w:hAnsi="Times New Roman" w:cs="Times New Roman"/>
                <w:i/>
                <w:sz w:val="20"/>
                <w:szCs w:val="20"/>
              </w:rPr>
              <w:t>иностранного государства</w:t>
            </w:r>
            <w:proofErr w:type="gramEnd"/>
            <w:r w:rsidRPr="0006492A">
              <w:rPr>
                <w:rFonts w:ascii="Times New Roman" w:hAnsi="Times New Roman" w:cs="Times New Roman"/>
                <w:i/>
                <w:sz w:val="20"/>
                <w:szCs w:val="20"/>
              </w:rPr>
              <w:t xml:space="preserve"> </w:t>
            </w:r>
            <w:r w:rsidRPr="0006492A">
              <w:rPr>
                <w:rFonts w:ascii="Times New Roman" w:hAnsi="Times New Roman" w:cs="Times New Roman"/>
                <w:b/>
                <w:i/>
                <w:sz w:val="20"/>
                <w:szCs w:val="20"/>
              </w:rPr>
              <w:t>не имею</w:t>
            </w:r>
            <w:r w:rsidRPr="0006492A">
              <w:rPr>
                <w:rFonts w:ascii="Times New Roman" w:hAnsi="Times New Roman" w:cs="Times New Roman"/>
                <w:i/>
                <w:sz w:val="20"/>
                <w:szCs w:val="20"/>
              </w:rPr>
              <w:t xml:space="preserve">, о выезде (въезде) на постоянное место жительства в </w:t>
            </w:r>
            <w:r w:rsidRPr="0006492A">
              <w:rPr>
                <w:rFonts w:ascii="Times New Roman" w:hAnsi="Times New Roman" w:cs="Times New Roman"/>
                <w:i/>
                <w:sz w:val="20"/>
                <w:szCs w:val="20"/>
              </w:rPr>
              <w:br/>
              <w:t xml:space="preserve">другое государство </w:t>
            </w:r>
            <w:r w:rsidRPr="0006492A">
              <w:rPr>
                <w:rFonts w:ascii="Times New Roman" w:hAnsi="Times New Roman" w:cs="Times New Roman"/>
                <w:b/>
                <w:i/>
                <w:sz w:val="20"/>
                <w:szCs w:val="20"/>
              </w:rPr>
              <w:t>не ходатайствовала</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8. Страховой номер индивидуального лицевого счета (при наличии)</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062-467-653-80</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9. Полис обязательного медицинского страхования (при наличии)</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770000 6795554360</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10. Идентификационный номер налогоплательщика (при наличии)</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773365476609</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11. Образование: уровень образования, </w:t>
            </w:r>
            <w:r w:rsidRPr="0006492A">
              <w:rPr>
                <w:rFonts w:ascii="Times New Roman" w:hAnsi="Times New Roman" w:cs="Times New Roman"/>
                <w:sz w:val="20"/>
                <w:szCs w:val="20"/>
              </w:rPr>
              <w:br/>
              <w:t xml:space="preserve">вид документа об образовании и (или) </w:t>
            </w:r>
            <w:r w:rsidRPr="0006492A">
              <w:rPr>
                <w:rFonts w:ascii="Times New Roman" w:hAnsi="Times New Roman" w:cs="Times New Roman"/>
                <w:sz w:val="20"/>
                <w:szCs w:val="20"/>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Высшее образование -  </w:t>
            </w:r>
            <w:proofErr w:type="spellStart"/>
            <w:r w:rsidRPr="0006492A">
              <w:rPr>
                <w:rFonts w:ascii="Times New Roman" w:hAnsi="Times New Roman" w:cs="Times New Roman"/>
                <w:i/>
                <w:iCs/>
                <w:sz w:val="20"/>
                <w:szCs w:val="20"/>
              </w:rPr>
              <w:t>бакалавриат</w:t>
            </w:r>
            <w:proofErr w:type="spellEnd"/>
            <w:r w:rsidRPr="0006492A">
              <w:rPr>
                <w:rFonts w:ascii="Times New Roman" w:hAnsi="Times New Roman" w:cs="Times New Roman"/>
                <w:i/>
                <w:iCs/>
                <w:sz w:val="20"/>
                <w:szCs w:val="20"/>
              </w:rPr>
              <w:t xml:space="preserve">. </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Диплом о высшем образовании, № 12-345-678, Челябинский филиал Московского юридического института, 22.06.2002, очная форма обучения, юриспруденция, бакалавр</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Высшее образование -  </w:t>
            </w:r>
            <w:proofErr w:type="spellStart"/>
            <w:r w:rsidRPr="0006492A">
              <w:rPr>
                <w:rFonts w:ascii="Times New Roman" w:hAnsi="Times New Roman" w:cs="Times New Roman"/>
                <w:i/>
                <w:iCs/>
                <w:sz w:val="20"/>
                <w:szCs w:val="20"/>
              </w:rPr>
              <w:t>специалитет</w:t>
            </w:r>
            <w:proofErr w:type="spellEnd"/>
            <w:r w:rsidRPr="0006492A">
              <w:rPr>
                <w:rFonts w:ascii="Times New Roman" w:hAnsi="Times New Roman" w:cs="Times New Roman"/>
                <w:i/>
                <w:iCs/>
                <w:sz w:val="20"/>
                <w:szCs w:val="20"/>
              </w:rPr>
              <w:t xml:space="preserve">. </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Диплом о высшем образовании, АВ № 109486 Челябинский юридический институт, 22.06.2008, заочная форма обучения, юриспруденция, юрист</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12. Дополнительное профессиональное образование (при наличии) </w:t>
            </w:r>
            <w:r w:rsidRPr="0006492A">
              <w:rPr>
                <w:rFonts w:ascii="Times New Roman" w:hAnsi="Times New Roman" w:cs="Times New Roman"/>
                <w:sz w:val="20"/>
                <w:szCs w:val="20"/>
              </w:rPr>
              <w:br/>
              <w:t xml:space="preserve">и профессиональное обучение (при прохождении): вид документа </w:t>
            </w:r>
            <w:r w:rsidRPr="0006492A">
              <w:rPr>
                <w:rFonts w:ascii="Times New Roman" w:hAnsi="Times New Roman" w:cs="Times New Roman"/>
                <w:sz w:val="20"/>
                <w:szCs w:val="20"/>
              </w:rPr>
              <w:br/>
              <w:t>о квалификации, его серия и номер, наименование организации, выдавшей документ, дата его выдачи, квалификация</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Дополнительного профессионального образования не имею.</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Дополнительное профессиональное образование: Удостоверение о повышении квалификации</w:t>
            </w:r>
            <w:r w:rsidRPr="0006492A">
              <w:rPr>
                <w:rFonts w:ascii="Times New Roman" w:hAnsi="Times New Roman" w:cs="Times New Roman"/>
                <w:i/>
                <w:sz w:val="20"/>
                <w:szCs w:val="20"/>
              </w:rPr>
              <w:t xml:space="preserve"> </w:t>
            </w:r>
            <w:r w:rsidRPr="0006492A">
              <w:rPr>
                <w:rFonts w:ascii="Times New Roman" w:hAnsi="Times New Roman" w:cs="Times New Roman"/>
                <w:i/>
                <w:iCs/>
                <w:sz w:val="20"/>
                <w:szCs w:val="20"/>
              </w:rPr>
              <w:t xml:space="preserve">773104017119, Московский государственный технический университет имени </w:t>
            </w:r>
            <w:proofErr w:type="spellStart"/>
            <w:r w:rsidRPr="0006492A">
              <w:rPr>
                <w:rFonts w:ascii="Times New Roman" w:hAnsi="Times New Roman" w:cs="Times New Roman"/>
                <w:i/>
                <w:iCs/>
                <w:sz w:val="20"/>
                <w:szCs w:val="20"/>
              </w:rPr>
              <w:t>Н.Э.Баумана</w:t>
            </w:r>
            <w:proofErr w:type="spellEnd"/>
            <w:r w:rsidRPr="0006492A">
              <w:rPr>
                <w:rFonts w:ascii="Times New Roman" w:hAnsi="Times New Roman" w:cs="Times New Roman"/>
                <w:i/>
                <w:iCs/>
                <w:sz w:val="20"/>
                <w:szCs w:val="20"/>
              </w:rPr>
              <w:t>, 30.08.2024, Управление подбором и оценкой персонала;</w:t>
            </w:r>
          </w:p>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Диплом о профессиональной переподготовке АВ № 0000013949, </w:t>
            </w:r>
            <w:proofErr w:type="spellStart"/>
            <w:r w:rsidRPr="0006492A">
              <w:rPr>
                <w:rFonts w:ascii="Times New Roman" w:hAnsi="Times New Roman" w:cs="Times New Roman"/>
                <w:i/>
                <w:iCs/>
                <w:sz w:val="20"/>
                <w:szCs w:val="20"/>
              </w:rPr>
              <w:t>РАНХиГС</w:t>
            </w:r>
            <w:proofErr w:type="spellEnd"/>
            <w:r w:rsidRPr="0006492A">
              <w:rPr>
                <w:rFonts w:ascii="Times New Roman" w:hAnsi="Times New Roman" w:cs="Times New Roman"/>
                <w:i/>
                <w:iCs/>
                <w:sz w:val="20"/>
                <w:szCs w:val="20"/>
              </w:rPr>
              <w:t>, 24.09.2024, Современная система управления кадрами в государственной сфере (</w:t>
            </w:r>
            <w:proofErr w:type="spellStart"/>
            <w:r w:rsidRPr="0006492A">
              <w:rPr>
                <w:rFonts w:ascii="Times New Roman" w:hAnsi="Times New Roman" w:cs="Times New Roman"/>
                <w:i/>
                <w:iCs/>
                <w:sz w:val="20"/>
                <w:szCs w:val="20"/>
              </w:rPr>
              <w:t>Гос</w:t>
            </w:r>
            <w:proofErr w:type="spellEnd"/>
            <w:r w:rsidRPr="0006492A">
              <w:rPr>
                <w:rFonts w:ascii="Times New Roman" w:hAnsi="Times New Roman" w:cs="Times New Roman"/>
                <w:i/>
                <w:iCs/>
                <w:sz w:val="20"/>
                <w:szCs w:val="20"/>
              </w:rPr>
              <w:t xml:space="preserve"> HR).</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lastRenderedPageBreak/>
              <w:t xml:space="preserve">13. Владение иностранными языками </w:t>
            </w:r>
            <w:r w:rsidRPr="0006492A">
              <w:rPr>
                <w:rFonts w:ascii="Times New Roman" w:hAnsi="Times New Roman" w:cs="Times New Roman"/>
                <w:sz w:val="20"/>
                <w:szCs w:val="20"/>
              </w:rPr>
              <w:br/>
              <w:t xml:space="preserve">и языками народов Российской </w:t>
            </w:r>
            <w:r w:rsidRPr="0006492A">
              <w:rPr>
                <w:rFonts w:ascii="Times New Roman" w:hAnsi="Times New Roman" w:cs="Times New Roman"/>
                <w:sz w:val="20"/>
                <w:szCs w:val="20"/>
              </w:rPr>
              <w:br/>
              <w:t xml:space="preserve">Федерации. В какой степени (читаете </w:t>
            </w:r>
            <w:r w:rsidRPr="0006492A">
              <w:rPr>
                <w:rFonts w:ascii="Times New Roman" w:hAnsi="Times New Roman" w:cs="Times New Roman"/>
                <w:sz w:val="20"/>
                <w:szCs w:val="20"/>
              </w:rPr>
              <w:br/>
              <w:t xml:space="preserve">и переводите со словарем, читаете и </w:t>
            </w:r>
            <w:r w:rsidRPr="0006492A">
              <w:rPr>
                <w:rFonts w:ascii="Times New Roman" w:hAnsi="Times New Roman" w:cs="Times New Roman"/>
                <w:sz w:val="20"/>
                <w:szCs w:val="20"/>
              </w:rPr>
              <w:br/>
              <w:t>можете объясняться, владеете свободно)</w:t>
            </w:r>
          </w:p>
        </w:tc>
        <w:tc>
          <w:tcPr>
            <w:tcW w:w="4961" w:type="dxa"/>
          </w:tcPr>
          <w:p w:rsidR="0006492A" w:rsidRPr="0006492A" w:rsidRDefault="0006492A" w:rsidP="003F37EE">
            <w:pPr>
              <w:pStyle w:val="31"/>
              <w:jc w:val="both"/>
              <w:rPr>
                <w:b w:val="0"/>
                <w:i/>
                <w:iCs/>
                <w:sz w:val="20"/>
                <w:szCs w:val="20"/>
              </w:rPr>
            </w:pPr>
            <w:r w:rsidRPr="0006492A">
              <w:rPr>
                <w:b w:val="0"/>
                <w:i/>
                <w:iCs/>
                <w:sz w:val="20"/>
                <w:szCs w:val="20"/>
              </w:rPr>
              <w:t xml:space="preserve">Владею английским языком: читаю и могу объясняться </w:t>
            </w:r>
          </w:p>
          <w:p w:rsidR="0006492A" w:rsidRPr="0006492A" w:rsidRDefault="0006492A" w:rsidP="003F37EE">
            <w:pPr>
              <w:pStyle w:val="31"/>
              <w:jc w:val="both"/>
              <w:rPr>
                <w:b w:val="0"/>
                <w:i/>
                <w:iCs/>
                <w:sz w:val="20"/>
                <w:szCs w:val="20"/>
              </w:rPr>
            </w:pPr>
            <w:r w:rsidRPr="0006492A">
              <w:rPr>
                <w:b w:val="0"/>
                <w:i/>
                <w:iCs/>
                <w:sz w:val="20"/>
                <w:szCs w:val="20"/>
              </w:rPr>
              <w:t>Языками народов Российской Федерации не владею;</w:t>
            </w:r>
          </w:p>
          <w:p w:rsidR="0006492A" w:rsidRPr="0006492A" w:rsidRDefault="0006492A" w:rsidP="003F37EE">
            <w:pPr>
              <w:jc w:val="both"/>
              <w:rPr>
                <w:rFonts w:ascii="Times New Roman" w:hAnsi="Times New Roman" w:cs="Times New Roman"/>
                <w:i/>
                <w:iCs/>
                <w:sz w:val="20"/>
                <w:szCs w:val="20"/>
              </w:rPr>
            </w:pPr>
          </w:p>
          <w:p w:rsidR="0006492A" w:rsidRPr="0006492A" w:rsidRDefault="0006492A" w:rsidP="0006492A">
            <w:pPr>
              <w:rPr>
                <w:rFonts w:ascii="Times New Roman" w:hAnsi="Times New Roman" w:cs="Times New Roman"/>
                <w:i/>
                <w:sz w:val="20"/>
                <w:szCs w:val="20"/>
              </w:rPr>
            </w:pPr>
            <w:r w:rsidRPr="0006492A">
              <w:rPr>
                <w:rFonts w:ascii="Times New Roman" w:hAnsi="Times New Roman" w:cs="Times New Roman"/>
                <w:b/>
                <w:i/>
                <w:iCs/>
                <w:sz w:val="20"/>
                <w:szCs w:val="20"/>
              </w:rPr>
              <w:t xml:space="preserve">или </w:t>
            </w:r>
            <w:r w:rsidRPr="0006492A">
              <w:rPr>
                <w:rFonts w:ascii="Times New Roman" w:hAnsi="Times New Roman" w:cs="Times New Roman"/>
                <w:i/>
                <w:sz w:val="20"/>
                <w:szCs w:val="20"/>
              </w:rPr>
              <w:t>Иностранными языками и языками народов Российской Федерации не владею.</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Pr="0006492A">
              <w:rPr>
                <w:rFonts w:ascii="Times New Roman" w:hAnsi="Times New Roman" w:cs="Times New Roman"/>
                <w:sz w:val="20"/>
                <w:szCs w:val="20"/>
              </w:rPr>
              <w:br/>
              <w:t>наименование документа о присвоении чина, ранга или звания, номер и дата документа</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Советник государственной гражданской службы Российской Федерации 1 класса, приказ Федеральной налоговой службы № ММ-4-15/89 от 01.09.2005.</w:t>
            </w:r>
          </w:p>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Классного чина </w:t>
            </w:r>
            <w:r w:rsidRPr="0006492A">
              <w:rPr>
                <w:rFonts w:ascii="Times New Roman" w:hAnsi="Times New Roman" w:cs="Times New Roman"/>
                <w:i/>
                <w:sz w:val="20"/>
                <w:szCs w:val="20"/>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Pr="0006492A">
              <w:rPr>
                <w:rFonts w:ascii="Times New Roman" w:hAnsi="Times New Roman" w:cs="Times New Roman"/>
                <w:i/>
                <w:iCs/>
                <w:sz w:val="20"/>
                <w:szCs w:val="20"/>
              </w:rPr>
              <w:t xml:space="preserve"> </w:t>
            </w:r>
            <w:r w:rsidRPr="0006492A">
              <w:rPr>
                <w:rFonts w:ascii="Times New Roman" w:hAnsi="Times New Roman" w:cs="Times New Roman"/>
                <w:b/>
                <w:i/>
                <w:iCs/>
                <w:sz w:val="20"/>
                <w:szCs w:val="20"/>
              </w:rPr>
              <w:t>не имею.</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15. Отношение к воинской обязанности, наличие удостоверения гражданина, подлежащего призыву на военную </w:t>
            </w:r>
            <w:r w:rsidRPr="0006492A">
              <w:rPr>
                <w:rFonts w:ascii="Times New Roman" w:hAnsi="Times New Roman" w:cs="Times New Roman"/>
                <w:sz w:val="20"/>
                <w:szCs w:val="20"/>
              </w:rPr>
              <w:br/>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06492A">
              <w:rPr>
                <w:rFonts w:ascii="Times New Roman" w:hAnsi="Times New Roman" w:cs="Times New Roman"/>
                <w:sz w:val="20"/>
                <w:szCs w:val="20"/>
              </w:rPr>
              <w:br/>
              <w:t>в котором состоите на воинском учете</w:t>
            </w:r>
          </w:p>
        </w:tc>
        <w:tc>
          <w:tcPr>
            <w:tcW w:w="4961" w:type="dxa"/>
          </w:tcPr>
          <w:p w:rsidR="0006492A" w:rsidRPr="0006492A" w:rsidRDefault="0006492A" w:rsidP="003F37EE">
            <w:pPr>
              <w:keepNext/>
              <w:ind w:left="57" w:right="57"/>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Невоеннообязанная </w:t>
            </w:r>
          </w:p>
          <w:p w:rsidR="0006492A" w:rsidRPr="0006492A" w:rsidRDefault="0006492A" w:rsidP="003F37EE">
            <w:pPr>
              <w:keepNext/>
              <w:ind w:left="57" w:right="57"/>
              <w:jc w:val="both"/>
              <w:rPr>
                <w:rFonts w:ascii="Times New Roman" w:hAnsi="Times New Roman" w:cs="Times New Roman"/>
                <w:i/>
                <w:iCs/>
                <w:sz w:val="20"/>
                <w:szCs w:val="20"/>
              </w:rPr>
            </w:pPr>
          </w:p>
          <w:p w:rsidR="0006492A" w:rsidRPr="0006492A" w:rsidRDefault="0006492A" w:rsidP="003F37EE">
            <w:pPr>
              <w:keepNext/>
              <w:ind w:left="57" w:right="57"/>
              <w:jc w:val="both"/>
              <w:rPr>
                <w:rFonts w:ascii="Times New Roman" w:hAnsi="Times New Roman" w:cs="Times New Roman"/>
                <w:i/>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Военнообязанная, рядовой, военный билет ГК №1230987, выдан Военным комиссариатом </w:t>
            </w:r>
            <w:proofErr w:type="spellStart"/>
            <w:r w:rsidRPr="0006492A">
              <w:rPr>
                <w:rFonts w:ascii="Times New Roman" w:hAnsi="Times New Roman" w:cs="Times New Roman"/>
                <w:i/>
                <w:iCs/>
                <w:sz w:val="20"/>
                <w:szCs w:val="20"/>
              </w:rPr>
              <w:t>г.Москвы</w:t>
            </w:r>
            <w:proofErr w:type="spellEnd"/>
            <w:r w:rsidRPr="0006492A">
              <w:rPr>
                <w:rFonts w:ascii="Times New Roman" w:hAnsi="Times New Roman" w:cs="Times New Roman"/>
                <w:i/>
                <w:iCs/>
                <w:sz w:val="20"/>
                <w:szCs w:val="20"/>
              </w:rPr>
              <w:t xml:space="preserve"> отделом по Тверскому району ЦАО 14.06.2012, состою на воинском учете в Военном комиссариате </w:t>
            </w:r>
            <w:proofErr w:type="spellStart"/>
            <w:r w:rsidRPr="0006492A">
              <w:rPr>
                <w:rFonts w:ascii="Times New Roman" w:hAnsi="Times New Roman" w:cs="Times New Roman"/>
                <w:i/>
                <w:iCs/>
                <w:sz w:val="20"/>
                <w:szCs w:val="20"/>
              </w:rPr>
              <w:t>г.Москвы</w:t>
            </w:r>
            <w:proofErr w:type="spellEnd"/>
            <w:r w:rsidRPr="0006492A">
              <w:rPr>
                <w:rFonts w:ascii="Times New Roman" w:hAnsi="Times New Roman" w:cs="Times New Roman"/>
                <w:i/>
                <w:iCs/>
                <w:sz w:val="20"/>
                <w:szCs w:val="20"/>
              </w:rPr>
              <w:t xml:space="preserve"> по Тверскому району</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16. Допуск к государственной тайне, оформленный за период работы, службы, </w:t>
            </w:r>
            <w:r w:rsidRPr="0006492A">
              <w:rPr>
                <w:rFonts w:ascii="Times New Roman" w:hAnsi="Times New Roman" w:cs="Times New Roman"/>
                <w:spacing w:val="-4"/>
                <w:sz w:val="20"/>
                <w:szCs w:val="20"/>
              </w:rPr>
              <w:t xml:space="preserve">учебы (указывается последний оформленный </w:t>
            </w:r>
            <w:r w:rsidRPr="0006492A">
              <w:rPr>
                <w:rFonts w:ascii="Times New Roman" w:hAnsi="Times New Roman" w:cs="Times New Roman"/>
                <w:sz w:val="20"/>
                <w:szCs w:val="20"/>
              </w:rPr>
              <w:t xml:space="preserve">допуск к государственной тайне): </w:t>
            </w:r>
            <w:r w:rsidRPr="0006492A">
              <w:rPr>
                <w:rFonts w:ascii="Times New Roman" w:hAnsi="Times New Roman" w:cs="Times New Roman"/>
                <w:sz w:val="20"/>
                <w:szCs w:val="20"/>
              </w:rPr>
              <w:br/>
              <w:t>наименование органа или организации, оформивших допуск, форма допуска, год оформления</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Допуска к государственной тайне не имею.</w:t>
            </w:r>
          </w:p>
          <w:p w:rsidR="0006492A" w:rsidRPr="0006492A" w:rsidRDefault="0006492A" w:rsidP="003F37EE">
            <w:pPr>
              <w:jc w:val="both"/>
              <w:rPr>
                <w:rFonts w:ascii="Times New Roman" w:hAnsi="Times New Roman" w:cs="Times New Roman"/>
                <w:i/>
                <w:iCs/>
                <w:sz w:val="20"/>
                <w:szCs w:val="20"/>
              </w:rPr>
            </w:pPr>
          </w:p>
          <w:p w:rsidR="0006492A" w:rsidRPr="0006492A" w:rsidRDefault="0006492A" w:rsidP="003F37EE">
            <w:pPr>
              <w:keepNext/>
              <w:ind w:left="57" w:right="57"/>
              <w:jc w:val="both"/>
              <w:rPr>
                <w:rFonts w:ascii="Times New Roman" w:hAnsi="Times New Roman" w:cs="Times New Roman"/>
                <w:i/>
                <w:iCs/>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Научно-исследовательский институт приборостроения, форма допуска 3, оформлен в 2002 году.</w:t>
            </w:r>
          </w:p>
          <w:p w:rsidR="0006492A" w:rsidRPr="0006492A" w:rsidRDefault="0006492A" w:rsidP="003F37EE">
            <w:pPr>
              <w:keepNext/>
              <w:ind w:left="57" w:right="57"/>
              <w:jc w:val="both"/>
              <w:rPr>
                <w:rFonts w:ascii="Times New Roman" w:hAnsi="Times New Roman" w:cs="Times New Roman"/>
                <w:i/>
                <w:sz w:val="20"/>
                <w:szCs w:val="20"/>
              </w:rPr>
            </w:pP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17. Паспорт, удостоверяющий личность гражданина Российской Федерации </w:t>
            </w:r>
            <w:r w:rsidRPr="0006492A">
              <w:rPr>
                <w:rFonts w:ascii="Times New Roman" w:hAnsi="Times New Roman" w:cs="Times New Roman"/>
                <w:sz w:val="20"/>
                <w:szCs w:val="20"/>
              </w:rPr>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Заграничного паспорта гражданина Российской Федерации не имею.</w:t>
            </w:r>
          </w:p>
          <w:p w:rsidR="0006492A" w:rsidRPr="0006492A" w:rsidRDefault="0006492A" w:rsidP="003F37EE">
            <w:pPr>
              <w:ind w:left="57" w:right="57"/>
              <w:jc w:val="both"/>
              <w:rPr>
                <w:rFonts w:ascii="Times New Roman" w:hAnsi="Times New Roman" w:cs="Times New Roman"/>
                <w:i/>
                <w:sz w:val="20"/>
                <w:szCs w:val="20"/>
              </w:rPr>
            </w:pPr>
          </w:p>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b/>
                <w:i/>
                <w:sz w:val="20"/>
                <w:szCs w:val="20"/>
              </w:rPr>
              <w:t>или:</w:t>
            </w:r>
            <w:r w:rsidRPr="0006492A">
              <w:rPr>
                <w:rFonts w:ascii="Times New Roman" w:hAnsi="Times New Roman" w:cs="Times New Roman"/>
                <w:i/>
                <w:sz w:val="20"/>
                <w:szCs w:val="20"/>
              </w:rPr>
              <w:t xml:space="preserve"> Заграничный паспорт гражданина Российской Федерации, 78 6545567, выдан МВД 77534 12.11.2022, дата окончания срока действия 12.11.2027</w:t>
            </w:r>
          </w:p>
        </w:tc>
      </w:tr>
    </w:tbl>
    <w:p w:rsidR="0006492A" w:rsidRPr="0006492A" w:rsidRDefault="0006492A" w:rsidP="0006492A">
      <w:pPr>
        <w:rPr>
          <w:rFonts w:ascii="Times New Roman" w:hAnsi="Times New Roman" w:cs="Times New Roman"/>
          <w:sz w:val="20"/>
          <w:szCs w:val="20"/>
        </w:rPr>
      </w:pPr>
    </w:p>
    <w:p w:rsidR="0006492A" w:rsidRPr="0006492A" w:rsidRDefault="0006492A" w:rsidP="0006492A">
      <w:pPr>
        <w:spacing w:before="240"/>
        <w:rPr>
          <w:rFonts w:ascii="Times New Roman" w:hAnsi="Times New Roman" w:cs="Times New Roman"/>
          <w:sz w:val="20"/>
          <w:szCs w:val="20"/>
        </w:rPr>
      </w:pPr>
      <w:r w:rsidRPr="0006492A">
        <w:rPr>
          <w:rFonts w:ascii="Times New Roman" w:hAnsi="Times New Roman" w:cs="Times New Roman"/>
          <w:sz w:val="20"/>
          <w:szCs w:val="20"/>
        </w:rPr>
        <w:t>18.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внешней разведки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lastRenderedPageBreak/>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firstLine="425"/>
        <w:rPr>
          <w:rFonts w:ascii="Times New Roman" w:hAnsi="Times New Roman" w:cs="Times New Roman"/>
          <w:sz w:val="20"/>
          <w:szCs w:val="20"/>
        </w:rPr>
      </w:pPr>
      <w:r w:rsidRPr="0006492A">
        <w:rPr>
          <w:rFonts w:ascii="Times New Roman" w:hAnsi="Times New Roman" w:cs="Times New Roman"/>
          <w:sz w:val="20"/>
          <w:szCs w:val="20"/>
        </w:rPr>
        <w:t xml:space="preserve">в учреждения и органы уголовно-исполнительной системы Российской Федерации, </w:t>
      </w:r>
      <w:r w:rsidRPr="0006492A">
        <w:rPr>
          <w:rFonts w:ascii="Times New Roman" w:hAnsi="Times New Roman" w:cs="Times New Roman"/>
          <w:sz w:val="20"/>
          <w:szCs w:val="20"/>
        </w:rPr>
        <w:br/>
        <w:t>а также на военную службу по контракту в войска национальной гвардии Российской Федерации.</w:t>
      </w: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06492A">
        <w:rPr>
          <w:rFonts w:ascii="Times New Roman" w:hAnsi="Times New Roman" w:cs="Times New Roman"/>
          <w:sz w:val="20"/>
          <w:szCs w:val="20"/>
        </w:rPr>
        <w:br/>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 xml:space="preserve">19. Имеете ли статус иностранного агента (дата решения о включении в реестр </w:t>
      </w:r>
      <w:r w:rsidRPr="0006492A">
        <w:rPr>
          <w:rFonts w:ascii="Times New Roman" w:hAnsi="Times New Roman" w:cs="Times New Roman"/>
          <w:sz w:val="20"/>
          <w:szCs w:val="20"/>
        </w:rPr>
        <w:br/>
        <w:t xml:space="preserve">иностранных </w:t>
      </w:r>
      <w:proofErr w:type="gramStart"/>
      <w:r w:rsidRPr="0006492A">
        <w:rPr>
          <w:rFonts w:ascii="Times New Roman" w:hAnsi="Times New Roman" w:cs="Times New Roman"/>
          <w:sz w:val="20"/>
          <w:szCs w:val="20"/>
        </w:rPr>
        <w:t xml:space="preserve">агентов)  </w:t>
      </w:r>
      <w:r w:rsidRPr="0006492A">
        <w:rPr>
          <w:rFonts w:ascii="Times New Roman" w:hAnsi="Times New Roman" w:cs="Times New Roman"/>
          <w:i/>
          <w:sz w:val="20"/>
          <w:szCs w:val="20"/>
        </w:rPr>
        <w:t>статуса</w:t>
      </w:r>
      <w:proofErr w:type="gramEnd"/>
      <w:r w:rsidRPr="0006492A">
        <w:rPr>
          <w:rFonts w:ascii="Times New Roman" w:hAnsi="Times New Roman" w:cs="Times New Roman"/>
          <w:i/>
          <w:sz w:val="20"/>
          <w:szCs w:val="20"/>
        </w:rPr>
        <w:t xml:space="preserve"> иностранного агента не имею</w:t>
      </w:r>
    </w:p>
    <w:p w:rsidR="0006492A" w:rsidRPr="0006492A" w:rsidRDefault="0006492A" w:rsidP="0006492A">
      <w:pPr>
        <w:pBdr>
          <w:top w:val="single" w:sz="4" w:space="1" w:color="auto"/>
        </w:pBdr>
        <w:spacing w:after="120"/>
        <w:ind w:left="2410"/>
        <w:jc w:val="both"/>
        <w:rPr>
          <w:rFonts w:ascii="Times New Roman" w:hAnsi="Times New Roman" w:cs="Times New Roman"/>
          <w:sz w:val="20"/>
          <w:szCs w:val="20"/>
        </w:rPr>
      </w:pPr>
    </w:p>
    <w:p w:rsidR="0006492A" w:rsidRPr="0006492A" w:rsidRDefault="0006492A" w:rsidP="0006492A">
      <w:pPr>
        <w:keepNext/>
        <w:jc w:val="both"/>
        <w:rPr>
          <w:rFonts w:ascii="Times New Roman" w:hAnsi="Times New Roman" w:cs="Times New Roman"/>
          <w:sz w:val="20"/>
          <w:szCs w:val="20"/>
        </w:rPr>
      </w:pPr>
      <w:r w:rsidRPr="0006492A">
        <w:rPr>
          <w:rFonts w:ascii="Times New Roman" w:hAnsi="Times New Roman" w:cs="Times New Roman"/>
          <w:sz w:val="20"/>
          <w:szCs w:val="20"/>
        </w:rPr>
        <w:t xml:space="preserve">20. Имеется ли вступившее в законную силу решение суда о признании </w:t>
      </w:r>
      <w:r w:rsidRPr="0006492A">
        <w:rPr>
          <w:rFonts w:ascii="Times New Roman" w:hAnsi="Times New Roman" w:cs="Times New Roman"/>
          <w:sz w:val="20"/>
          <w:szCs w:val="20"/>
        </w:rPr>
        <w:br/>
        <w:t>Вас недееспособным или ограниченно дееспособным (дата и номер решения суда)</w:t>
      </w:r>
    </w:p>
    <w:p w:rsidR="0006492A" w:rsidRPr="0006492A" w:rsidRDefault="0006492A" w:rsidP="0006492A">
      <w:pPr>
        <w:keepNext/>
        <w:jc w:val="both"/>
        <w:rPr>
          <w:rFonts w:ascii="Times New Roman" w:hAnsi="Times New Roman" w:cs="Times New Roman"/>
          <w:i/>
          <w:sz w:val="20"/>
          <w:szCs w:val="20"/>
        </w:rPr>
      </w:pPr>
      <w:r w:rsidRPr="0006492A">
        <w:rPr>
          <w:rFonts w:ascii="Times New Roman" w:hAnsi="Times New Roman" w:cs="Times New Roman"/>
          <w:i/>
          <w:sz w:val="20"/>
          <w:szCs w:val="20"/>
        </w:rPr>
        <w:t>вступившего в законную силу решения суда о признании недееспособным или ограниченно дееспособным не имеется</w:t>
      </w:r>
    </w:p>
    <w:p w:rsidR="0006492A" w:rsidRPr="0006492A" w:rsidRDefault="0006492A" w:rsidP="0006492A">
      <w:pPr>
        <w:keepNext/>
        <w:pBdr>
          <w:top w:val="single" w:sz="4" w:space="1" w:color="auto"/>
        </w:pBdr>
        <w:spacing w:after="120"/>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i/>
          <w:sz w:val="20"/>
          <w:szCs w:val="20"/>
        </w:rPr>
      </w:pPr>
      <w:r w:rsidRPr="0006492A">
        <w:rPr>
          <w:rFonts w:ascii="Times New Roman" w:hAnsi="Times New Roman" w:cs="Times New Roman"/>
          <w:sz w:val="20"/>
          <w:szCs w:val="20"/>
        </w:rPr>
        <w:t xml:space="preserve">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w:t>
      </w:r>
      <w:proofErr w:type="gramStart"/>
      <w:r w:rsidRPr="0006492A">
        <w:rPr>
          <w:rFonts w:ascii="Times New Roman" w:hAnsi="Times New Roman" w:cs="Times New Roman"/>
          <w:sz w:val="20"/>
          <w:szCs w:val="20"/>
        </w:rPr>
        <w:t xml:space="preserve">должности)  </w:t>
      </w:r>
      <w:r w:rsidRPr="0006492A">
        <w:rPr>
          <w:rFonts w:ascii="Times New Roman" w:hAnsi="Times New Roman" w:cs="Times New Roman"/>
          <w:i/>
          <w:sz w:val="20"/>
          <w:szCs w:val="20"/>
        </w:rPr>
        <w:t>государственную</w:t>
      </w:r>
      <w:proofErr w:type="gramEnd"/>
      <w:r w:rsidRPr="0006492A">
        <w:rPr>
          <w:rFonts w:ascii="Times New Roman" w:hAnsi="Times New Roman" w:cs="Times New Roman"/>
          <w:i/>
          <w:sz w:val="20"/>
          <w:szCs w:val="20"/>
        </w:rPr>
        <w:t xml:space="preserve"> должность Российской</w:t>
      </w:r>
      <w:r w:rsidRPr="0006492A">
        <w:rPr>
          <w:rFonts w:ascii="Times New Roman" w:hAnsi="Times New Roman" w:cs="Times New Roman"/>
          <w:sz w:val="20"/>
          <w:szCs w:val="20"/>
        </w:rPr>
        <w:t xml:space="preserve"> </w:t>
      </w:r>
      <w:r w:rsidRPr="0006492A">
        <w:rPr>
          <w:rFonts w:ascii="Times New Roman" w:hAnsi="Times New Roman" w:cs="Times New Roman"/>
          <w:i/>
          <w:sz w:val="20"/>
          <w:szCs w:val="20"/>
        </w:rPr>
        <w:t xml:space="preserve">Федерации, государственную должность субъекта Российской Федерации муниципальную </w:t>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sz w:val="20"/>
          <w:szCs w:val="20"/>
        </w:rPr>
        <w:t>должность не замещаю</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Pr="0006492A">
        <w:rPr>
          <w:rFonts w:ascii="Times New Roman" w:hAnsi="Times New Roman" w:cs="Times New Roman"/>
          <w:sz w:val="20"/>
          <w:szCs w:val="20"/>
        </w:rPr>
        <w:br/>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06492A">
        <w:rPr>
          <w:rFonts w:ascii="Times New Roman" w:hAnsi="Times New Roman" w:cs="Times New Roman"/>
          <w:sz w:val="20"/>
          <w:szCs w:val="20"/>
        </w:rPr>
        <w:t>статус)</w:t>
      </w:r>
      <w:r w:rsidRPr="0006492A">
        <w:rPr>
          <w:rFonts w:ascii="Times New Roman" w:hAnsi="Times New Roman" w:cs="Times New Roman"/>
          <w:sz w:val="20"/>
          <w:szCs w:val="20"/>
        </w:rPr>
        <w:br/>
      </w:r>
      <w:r w:rsidRPr="0006492A">
        <w:rPr>
          <w:rFonts w:ascii="Times New Roman" w:hAnsi="Times New Roman" w:cs="Times New Roman"/>
          <w:i/>
          <w:sz w:val="20"/>
          <w:szCs w:val="20"/>
        </w:rPr>
        <w:t>в</w:t>
      </w:r>
      <w:proofErr w:type="gramEnd"/>
      <w:r w:rsidRPr="0006492A">
        <w:rPr>
          <w:rFonts w:ascii="Times New Roman" w:hAnsi="Times New Roman" w:cs="Times New Roman"/>
          <w:i/>
          <w:sz w:val="20"/>
          <w:szCs w:val="20"/>
        </w:rPr>
        <w:t xml:space="preserve"> состав органов управления, попечительских или наблюдательных советов, иных органов</w:t>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sz w:val="20"/>
          <w:szCs w:val="20"/>
        </w:rPr>
        <w:t>иностранных некоммерческих неправительственных организаций и действующих на территории</w:t>
      </w:r>
    </w:p>
    <w:p w:rsidR="0006492A" w:rsidRPr="0006492A" w:rsidRDefault="0006492A" w:rsidP="0006492A">
      <w:pPr>
        <w:pBdr>
          <w:top w:val="single" w:sz="4" w:space="1" w:color="auto"/>
        </w:pBdr>
        <w:jc w:val="both"/>
        <w:rPr>
          <w:rFonts w:ascii="Times New Roman" w:hAnsi="Times New Roman" w:cs="Times New Roman"/>
          <w:i/>
          <w:sz w:val="20"/>
          <w:szCs w:val="20"/>
        </w:rPr>
      </w:pP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sz w:val="20"/>
          <w:szCs w:val="20"/>
        </w:rPr>
        <w:t>Российской Федерации их структурных подразделений не вхожу</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06492A" w:rsidRPr="0006492A" w:rsidRDefault="0006492A" w:rsidP="0006492A">
      <w:pPr>
        <w:ind w:firstLine="567"/>
        <w:jc w:val="both"/>
        <w:rPr>
          <w:rFonts w:ascii="Times New Roman" w:hAnsi="Times New Roman" w:cs="Times New Roman"/>
          <w:sz w:val="20"/>
          <w:szCs w:val="20"/>
        </w:rPr>
      </w:pPr>
      <w:r w:rsidRPr="0006492A">
        <w:rPr>
          <w:rFonts w:ascii="Times New Roman" w:hAnsi="Times New Roman" w:cs="Times New Roman"/>
          <w:sz w:val="20"/>
          <w:szCs w:val="20"/>
        </w:rPr>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w:t>
      </w:r>
      <w:r w:rsidRPr="0006492A">
        <w:rPr>
          <w:rFonts w:ascii="Times New Roman" w:hAnsi="Times New Roman" w:cs="Times New Roman"/>
          <w:sz w:val="20"/>
          <w:szCs w:val="20"/>
        </w:rPr>
        <w:lastRenderedPageBreak/>
        <w:t xml:space="preserve">государственную </w:t>
      </w:r>
      <w:r w:rsidRPr="0006492A">
        <w:rPr>
          <w:rFonts w:ascii="Times New Roman" w:hAnsi="Times New Roman" w:cs="Times New Roman"/>
          <w:sz w:val="20"/>
          <w:szCs w:val="20"/>
        </w:rPr>
        <w:br/>
        <w:t>и (или) служебную тайну.</w:t>
      </w:r>
    </w:p>
    <w:p w:rsidR="0006492A" w:rsidRPr="0006492A" w:rsidRDefault="0006492A" w:rsidP="0006492A">
      <w:pPr>
        <w:spacing w:after="240"/>
        <w:ind w:firstLine="567"/>
        <w:jc w:val="both"/>
        <w:rPr>
          <w:rFonts w:ascii="Times New Roman" w:hAnsi="Times New Roman" w:cs="Times New Roman"/>
          <w:sz w:val="20"/>
          <w:szCs w:val="20"/>
        </w:rPr>
      </w:pPr>
      <w:r w:rsidRPr="0006492A">
        <w:rPr>
          <w:rFonts w:ascii="Times New Roman" w:hAnsi="Times New Roman" w:cs="Times New Roman"/>
          <w:sz w:val="20"/>
          <w:szCs w:val="20"/>
        </w:rPr>
        <w:t xml:space="preserve">Наименования организации, органа указываются полностью так, как они </w:t>
      </w:r>
      <w:r w:rsidRPr="0006492A">
        <w:rPr>
          <w:rFonts w:ascii="Times New Roman" w:hAnsi="Times New Roman" w:cs="Times New Roman"/>
          <w:sz w:val="20"/>
          <w:szCs w:val="20"/>
        </w:rPr>
        <w:br/>
        <w:t xml:space="preserve">назывались в период работы в них. </w:t>
      </w:r>
      <w:proofErr w:type="gramStart"/>
      <w:r w:rsidRPr="0006492A">
        <w:rPr>
          <w:rFonts w:ascii="Times New Roman" w:hAnsi="Times New Roman" w:cs="Times New Roman"/>
          <w:sz w:val="20"/>
          <w:szCs w:val="20"/>
        </w:rPr>
        <w:t>Указываются</w:t>
      </w:r>
      <w:proofErr w:type="gramEnd"/>
      <w:r w:rsidRPr="0006492A">
        <w:rPr>
          <w:rFonts w:ascii="Times New Roman" w:hAnsi="Times New Roman" w:cs="Times New Roman"/>
          <w:sz w:val="20"/>
          <w:szCs w:val="20"/>
        </w:rPr>
        <w:t xml:space="preserve">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f9"/>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06492A" w:rsidRPr="0006492A" w:rsidTr="003F37EE">
        <w:trPr>
          <w:trHeight w:val="500"/>
        </w:trPr>
        <w:tc>
          <w:tcPr>
            <w:tcW w:w="3062" w:type="dxa"/>
            <w:gridSpan w:val="2"/>
            <w:tcBorders>
              <w:left w:val="nil"/>
            </w:tcBorders>
          </w:tcPr>
          <w:p w:rsidR="0006492A" w:rsidRPr="0006492A" w:rsidRDefault="0006492A" w:rsidP="003F37EE">
            <w:pPr>
              <w:jc w:val="center"/>
            </w:pPr>
            <w:r w:rsidRPr="0006492A">
              <w:t>Месяц и год</w:t>
            </w:r>
          </w:p>
        </w:tc>
        <w:tc>
          <w:tcPr>
            <w:tcW w:w="3119" w:type="dxa"/>
            <w:vMerge w:val="restart"/>
          </w:tcPr>
          <w:p w:rsidR="0006492A" w:rsidRPr="0006492A" w:rsidRDefault="0006492A" w:rsidP="003F37EE">
            <w:pPr>
              <w:spacing w:after="120"/>
              <w:jc w:val="center"/>
            </w:pPr>
            <w:r w:rsidRPr="0006492A">
              <w:t>Должность с указанием наименования организации, органа</w:t>
            </w:r>
          </w:p>
        </w:tc>
        <w:tc>
          <w:tcPr>
            <w:tcW w:w="3345" w:type="dxa"/>
            <w:vMerge w:val="restart"/>
            <w:tcBorders>
              <w:right w:val="nil"/>
            </w:tcBorders>
          </w:tcPr>
          <w:p w:rsidR="0006492A" w:rsidRPr="0006492A" w:rsidRDefault="0006492A" w:rsidP="003F37EE">
            <w:pPr>
              <w:jc w:val="center"/>
            </w:pPr>
            <w:r w:rsidRPr="0006492A">
              <w:t>Адрес организации, органа</w:t>
            </w:r>
          </w:p>
        </w:tc>
      </w:tr>
      <w:tr w:rsidR="0006492A" w:rsidRPr="0006492A" w:rsidTr="003F37EE">
        <w:tc>
          <w:tcPr>
            <w:tcW w:w="1531" w:type="dxa"/>
            <w:tcBorders>
              <w:left w:val="nil"/>
            </w:tcBorders>
            <w:vAlign w:val="center"/>
          </w:tcPr>
          <w:p w:rsidR="0006492A" w:rsidRPr="0006492A" w:rsidRDefault="0006492A" w:rsidP="003F37EE">
            <w:pPr>
              <w:jc w:val="center"/>
            </w:pPr>
            <w:r w:rsidRPr="0006492A">
              <w:t>приема</w:t>
            </w:r>
          </w:p>
        </w:tc>
        <w:tc>
          <w:tcPr>
            <w:tcW w:w="1531" w:type="dxa"/>
            <w:vAlign w:val="center"/>
          </w:tcPr>
          <w:p w:rsidR="0006492A" w:rsidRPr="0006492A" w:rsidRDefault="0006492A" w:rsidP="003F37EE">
            <w:pPr>
              <w:jc w:val="center"/>
            </w:pPr>
            <w:r w:rsidRPr="0006492A">
              <w:t>увольнения</w:t>
            </w:r>
          </w:p>
        </w:tc>
        <w:tc>
          <w:tcPr>
            <w:tcW w:w="3119" w:type="dxa"/>
            <w:vMerge/>
          </w:tcPr>
          <w:p w:rsidR="0006492A" w:rsidRPr="0006492A" w:rsidRDefault="0006492A" w:rsidP="003F37EE"/>
        </w:tc>
        <w:tc>
          <w:tcPr>
            <w:tcW w:w="3345" w:type="dxa"/>
            <w:vMerge/>
            <w:tcBorders>
              <w:right w:val="nil"/>
            </w:tcBorders>
          </w:tcPr>
          <w:p w:rsidR="0006492A" w:rsidRPr="0006492A" w:rsidRDefault="0006492A" w:rsidP="003F37EE"/>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07.1996</w:t>
            </w:r>
          </w:p>
        </w:tc>
        <w:tc>
          <w:tcPr>
            <w:tcW w:w="1531" w:type="dxa"/>
          </w:tcPr>
          <w:p w:rsidR="0006492A" w:rsidRPr="0006492A" w:rsidRDefault="0006492A" w:rsidP="003F37EE">
            <w:pPr>
              <w:pStyle w:val="21"/>
              <w:rPr>
                <w:i/>
                <w:iCs/>
                <w:sz w:val="20"/>
              </w:rPr>
            </w:pPr>
            <w:r w:rsidRPr="0006492A">
              <w:rPr>
                <w:i/>
                <w:iCs/>
                <w:sz w:val="20"/>
              </w:rPr>
              <w:t>02.1997</w:t>
            </w:r>
          </w:p>
        </w:tc>
        <w:tc>
          <w:tcPr>
            <w:tcW w:w="3119" w:type="dxa"/>
          </w:tcPr>
          <w:p w:rsidR="0006492A" w:rsidRPr="0006492A" w:rsidRDefault="0006492A" w:rsidP="003F37EE">
            <w:pPr>
              <w:pStyle w:val="21"/>
              <w:rPr>
                <w:i/>
                <w:iCs/>
                <w:sz w:val="20"/>
              </w:rPr>
            </w:pPr>
            <w:r w:rsidRPr="0006492A">
              <w:rPr>
                <w:i/>
                <w:iCs/>
                <w:sz w:val="20"/>
              </w:rPr>
              <w:t>Помощник юриста ООО «Правовик»</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113252, Республика Беларусь, г. Минск, </w:t>
            </w:r>
            <w:proofErr w:type="spellStart"/>
            <w:r w:rsidRPr="0006492A">
              <w:rPr>
                <w:i/>
                <w:iCs/>
                <w:sz w:val="20"/>
              </w:rPr>
              <w:t>ул.Якуба</w:t>
            </w:r>
            <w:proofErr w:type="spellEnd"/>
            <w:r w:rsidRPr="0006492A">
              <w:rPr>
                <w:i/>
                <w:iCs/>
                <w:sz w:val="20"/>
              </w:rPr>
              <w:t xml:space="preserve"> Коласа, д.10</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02.1997</w:t>
            </w:r>
          </w:p>
        </w:tc>
        <w:tc>
          <w:tcPr>
            <w:tcW w:w="1531" w:type="dxa"/>
          </w:tcPr>
          <w:p w:rsidR="0006492A" w:rsidRPr="0006492A" w:rsidRDefault="0006492A" w:rsidP="003F37EE">
            <w:pPr>
              <w:pStyle w:val="21"/>
              <w:rPr>
                <w:i/>
                <w:iCs/>
                <w:sz w:val="20"/>
              </w:rPr>
            </w:pPr>
            <w:r w:rsidRPr="0006492A">
              <w:rPr>
                <w:i/>
                <w:iCs/>
                <w:sz w:val="20"/>
              </w:rPr>
              <w:t>08.1997</w:t>
            </w:r>
          </w:p>
        </w:tc>
        <w:tc>
          <w:tcPr>
            <w:tcW w:w="3119" w:type="dxa"/>
          </w:tcPr>
          <w:p w:rsidR="0006492A" w:rsidRPr="0006492A" w:rsidRDefault="0006492A" w:rsidP="003F37EE">
            <w:pPr>
              <w:pStyle w:val="21"/>
              <w:rPr>
                <w:i/>
                <w:iCs/>
                <w:sz w:val="20"/>
              </w:rPr>
            </w:pPr>
            <w:r w:rsidRPr="0006492A">
              <w:rPr>
                <w:i/>
                <w:iCs/>
                <w:sz w:val="20"/>
              </w:rPr>
              <w:t xml:space="preserve">Временно не работала </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454000,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ул.Мира</w:t>
            </w:r>
            <w:proofErr w:type="spellEnd"/>
            <w:r w:rsidRPr="0006492A">
              <w:rPr>
                <w:i/>
                <w:iCs/>
                <w:sz w:val="20"/>
              </w:rPr>
              <w:t xml:space="preserve">, </w:t>
            </w:r>
            <w:r w:rsidRPr="0006492A">
              <w:rPr>
                <w:i/>
                <w:iCs/>
                <w:sz w:val="20"/>
              </w:rPr>
              <w:br/>
              <w:t>д. 25, кв. 65 (домашний адрес (адрес регистрации, фактического проживания)</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09.1997</w:t>
            </w:r>
          </w:p>
        </w:tc>
        <w:tc>
          <w:tcPr>
            <w:tcW w:w="1531" w:type="dxa"/>
          </w:tcPr>
          <w:p w:rsidR="0006492A" w:rsidRPr="0006492A" w:rsidRDefault="0006492A" w:rsidP="003F37EE">
            <w:pPr>
              <w:pStyle w:val="21"/>
              <w:rPr>
                <w:i/>
                <w:iCs/>
                <w:sz w:val="20"/>
              </w:rPr>
            </w:pPr>
            <w:r w:rsidRPr="0006492A">
              <w:rPr>
                <w:i/>
                <w:iCs/>
                <w:sz w:val="20"/>
              </w:rPr>
              <w:t>06. 2002</w:t>
            </w:r>
          </w:p>
        </w:tc>
        <w:tc>
          <w:tcPr>
            <w:tcW w:w="3119" w:type="dxa"/>
          </w:tcPr>
          <w:p w:rsidR="0006492A" w:rsidRPr="0006492A" w:rsidRDefault="0006492A" w:rsidP="003F37EE">
            <w:pPr>
              <w:pStyle w:val="21"/>
              <w:rPr>
                <w:i/>
                <w:iCs/>
                <w:sz w:val="20"/>
              </w:rPr>
            </w:pPr>
            <w:r w:rsidRPr="0006492A">
              <w:rPr>
                <w:i/>
                <w:iCs/>
                <w:sz w:val="20"/>
              </w:rPr>
              <w:t xml:space="preserve">Студентка Челябинского филиала Московского юридического института </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110530,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ул.Правды</w:t>
            </w:r>
            <w:proofErr w:type="spellEnd"/>
            <w:r w:rsidRPr="0006492A">
              <w:rPr>
                <w:i/>
                <w:iCs/>
                <w:sz w:val="20"/>
              </w:rPr>
              <w:t>, д.5</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09.2002</w:t>
            </w:r>
          </w:p>
        </w:tc>
        <w:tc>
          <w:tcPr>
            <w:tcW w:w="1531" w:type="dxa"/>
          </w:tcPr>
          <w:p w:rsidR="0006492A" w:rsidRPr="0006492A" w:rsidRDefault="0006492A" w:rsidP="003F37EE">
            <w:pPr>
              <w:pStyle w:val="21"/>
              <w:rPr>
                <w:i/>
                <w:iCs/>
                <w:sz w:val="20"/>
              </w:rPr>
            </w:pPr>
            <w:r w:rsidRPr="0006492A">
              <w:rPr>
                <w:i/>
                <w:iCs/>
                <w:sz w:val="20"/>
              </w:rPr>
              <w:t>06.2008</w:t>
            </w:r>
          </w:p>
        </w:tc>
        <w:tc>
          <w:tcPr>
            <w:tcW w:w="3119" w:type="dxa"/>
          </w:tcPr>
          <w:p w:rsidR="0006492A" w:rsidRPr="0006492A" w:rsidRDefault="0006492A" w:rsidP="003F37EE">
            <w:pPr>
              <w:pStyle w:val="21"/>
              <w:rPr>
                <w:i/>
                <w:iCs/>
                <w:sz w:val="20"/>
              </w:rPr>
            </w:pPr>
            <w:r w:rsidRPr="0006492A">
              <w:rPr>
                <w:i/>
                <w:iCs/>
                <w:sz w:val="20"/>
              </w:rPr>
              <w:t>Студентка Челябинского юридического института</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110520,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ул.Полевая</w:t>
            </w:r>
            <w:proofErr w:type="spellEnd"/>
            <w:r w:rsidRPr="0006492A">
              <w:rPr>
                <w:i/>
                <w:iCs/>
                <w:sz w:val="20"/>
              </w:rPr>
              <w:t>, д.67</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10.1999</w:t>
            </w:r>
          </w:p>
        </w:tc>
        <w:tc>
          <w:tcPr>
            <w:tcW w:w="1531" w:type="dxa"/>
          </w:tcPr>
          <w:p w:rsidR="0006492A" w:rsidRPr="0006492A" w:rsidRDefault="0006492A" w:rsidP="003F37EE">
            <w:pPr>
              <w:pStyle w:val="21"/>
              <w:rPr>
                <w:i/>
                <w:iCs/>
                <w:sz w:val="20"/>
              </w:rPr>
            </w:pPr>
            <w:r w:rsidRPr="0006492A">
              <w:rPr>
                <w:i/>
                <w:iCs/>
                <w:sz w:val="20"/>
              </w:rPr>
              <w:t>07.2002</w:t>
            </w:r>
          </w:p>
        </w:tc>
        <w:tc>
          <w:tcPr>
            <w:tcW w:w="3119" w:type="dxa"/>
          </w:tcPr>
          <w:p w:rsidR="0006492A" w:rsidRPr="0006492A" w:rsidRDefault="0006492A" w:rsidP="003F37EE">
            <w:pPr>
              <w:pStyle w:val="21"/>
              <w:rPr>
                <w:i/>
                <w:iCs/>
                <w:sz w:val="20"/>
              </w:rPr>
            </w:pPr>
            <w:r w:rsidRPr="0006492A">
              <w:rPr>
                <w:i/>
                <w:iCs/>
                <w:sz w:val="20"/>
              </w:rPr>
              <w:t>Юрисконсульт Научно-исследовательский институт</w:t>
            </w:r>
          </w:p>
          <w:p w:rsidR="0006492A" w:rsidRPr="0006492A" w:rsidRDefault="0006492A" w:rsidP="003F37EE">
            <w:pPr>
              <w:pStyle w:val="21"/>
              <w:rPr>
                <w:i/>
                <w:iCs/>
                <w:sz w:val="20"/>
              </w:rPr>
            </w:pPr>
            <w:r w:rsidRPr="0006492A">
              <w:rPr>
                <w:i/>
                <w:iCs/>
                <w:sz w:val="20"/>
              </w:rPr>
              <w:t xml:space="preserve">Приборостроения </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110530, Челябинская область, </w:t>
            </w:r>
            <w:r w:rsidRPr="0006492A">
              <w:rPr>
                <w:i/>
                <w:iCs/>
                <w:sz w:val="20"/>
              </w:rPr>
              <w:br/>
              <w:t xml:space="preserve">г. </w:t>
            </w:r>
            <w:proofErr w:type="spellStart"/>
            <w:r w:rsidRPr="0006492A">
              <w:rPr>
                <w:i/>
                <w:iCs/>
                <w:sz w:val="20"/>
              </w:rPr>
              <w:t>Энск</w:t>
            </w:r>
            <w:proofErr w:type="spellEnd"/>
            <w:r w:rsidRPr="0006492A">
              <w:rPr>
                <w:i/>
                <w:iCs/>
                <w:sz w:val="20"/>
              </w:rPr>
              <w:t>, ул. Ленина, 1</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07.2002</w:t>
            </w:r>
          </w:p>
        </w:tc>
        <w:tc>
          <w:tcPr>
            <w:tcW w:w="1531" w:type="dxa"/>
          </w:tcPr>
          <w:p w:rsidR="0006492A" w:rsidRPr="0006492A" w:rsidRDefault="0006492A" w:rsidP="003F37EE">
            <w:pPr>
              <w:pStyle w:val="21"/>
              <w:rPr>
                <w:i/>
                <w:iCs/>
                <w:sz w:val="20"/>
              </w:rPr>
            </w:pPr>
            <w:r w:rsidRPr="0006492A">
              <w:rPr>
                <w:i/>
                <w:iCs/>
                <w:sz w:val="20"/>
              </w:rPr>
              <w:t>11.2004</w:t>
            </w:r>
          </w:p>
        </w:tc>
        <w:tc>
          <w:tcPr>
            <w:tcW w:w="3119" w:type="dxa"/>
          </w:tcPr>
          <w:p w:rsidR="0006492A" w:rsidRPr="0006492A" w:rsidRDefault="0006492A" w:rsidP="003F37EE">
            <w:pPr>
              <w:pStyle w:val="21"/>
              <w:rPr>
                <w:i/>
                <w:iCs/>
                <w:sz w:val="20"/>
              </w:rPr>
            </w:pPr>
            <w:r w:rsidRPr="0006492A">
              <w:rPr>
                <w:i/>
                <w:iCs/>
                <w:sz w:val="20"/>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 5 по г. Камышлову Челябинской области</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123123, Челябинская область, </w:t>
            </w:r>
            <w:r w:rsidRPr="0006492A">
              <w:rPr>
                <w:i/>
                <w:iCs/>
                <w:sz w:val="20"/>
              </w:rPr>
              <w:br/>
              <w:t>г. Камышлов, ул. 1-го мая, д.25</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11.2004</w:t>
            </w:r>
          </w:p>
        </w:tc>
        <w:tc>
          <w:tcPr>
            <w:tcW w:w="1531" w:type="dxa"/>
          </w:tcPr>
          <w:p w:rsidR="0006492A" w:rsidRPr="0006492A" w:rsidRDefault="0006492A" w:rsidP="003F37EE">
            <w:pPr>
              <w:pStyle w:val="21"/>
              <w:rPr>
                <w:i/>
                <w:iCs/>
                <w:sz w:val="20"/>
              </w:rPr>
            </w:pPr>
            <w:r w:rsidRPr="0006492A">
              <w:rPr>
                <w:i/>
                <w:iCs/>
                <w:sz w:val="20"/>
              </w:rPr>
              <w:t>н./время</w:t>
            </w:r>
          </w:p>
        </w:tc>
        <w:tc>
          <w:tcPr>
            <w:tcW w:w="3119" w:type="dxa"/>
          </w:tcPr>
          <w:p w:rsidR="0006492A" w:rsidRPr="0006492A" w:rsidRDefault="0006492A" w:rsidP="003F37EE">
            <w:pPr>
              <w:pStyle w:val="21"/>
              <w:rPr>
                <w:i/>
                <w:iCs/>
                <w:sz w:val="20"/>
              </w:rPr>
            </w:pPr>
            <w:r w:rsidRPr="0006492A">
              <w:rPr>
                <w:i/>
                <w:iCs/>
                <w:sz w:val="20"/>
              </w:rPr>
              <w:t>Начальник отдела камеральных налоговых проверок Межрайонной инспекции Федеральной налоговой службы № 1 по Челябинской области</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110520, </w:t>
            </w:r>
            <w:proofErr w:type="spellStart"/>
            <w:r w:rsidRPr="0006492A">
              <w:rPr>
                <w:i/>
                <w:iCs/>
                <w:sz w:val="20"/>
              </w:rPr>
              <w:t>г.Челябинск</w:t>
            </w:r>
            <w:proofErr w:type="spellEnd"/>
            <w:r w:rsidRPr="0006492A">
              <w:rPr>
                <w:i/>
                <w:iCs/>
                <w:sz w:val="20"/>
              </w:rPr>
              <w:t>, ул. Лесная, д.32</w:t>
            </w:r>
          </w:p>
          <w:p w:rsidR="0006492A" w:rsidRPr="0006492A" w:rsidRDefault="0006492A" w:rsidP="003F37EE">
            <w:pPr>
              <w:pStyle w:val="21"/>
              <w:jc w:val="left"/>
              <w:rPr>
                <w:i/>
                <w:iCs/>
                <w:sz w:val="20"/>
              </w:rPr>
            </w:pPr>
          </w:p>
        </w:tc>
      </w:tr>
    </w:tbl>
    <w:p w:rsidR="0006492A" w:rsidRPr="0006492A" w:rsidRDefault="0006492A" w:rsidP="0006492A">
      <w:pPr>
        <w:keepNext/>
        <w:jc w:val="both"/>
        <w:rPr>
          <w:rFonts w:ascii="Times New Roman" w:hAnsi="Times New Roman" w:cs="Times New Roman"/>
          <w:sz w:val="20"/>
          <w:szCs w:val="20"/>
        </w:rPr>
      </w:pPr>
      <w:r w:rsidRPr="0006492A">
        <w:rPr>
          <w:rFonts w:ascii="Times New Roman" w:hAnsi="Times New Roman" w:cs="Times New Roman"/>
          <w:sz w:val="20"/>
          <w:szCs w:val="20"/>
        </w:rPr>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
    <w:p w:rsidR="0006492A" w:rsidRPr="0006492A" w:rsidRDefault="0006492A" w:rsidP="0006492A">
      <w:pPr>
        <w:keepNext/>
        <w:jc w:val="both"/>
        <w:rPr>
          <w:rFonts w:ascii="Times New Roman" w:hAnsi="Times New Roman" w:cs="Times New Roman"/>
          <w:sz w:val="20"/>
          <w:szCs w:val="20"/>
        </w:rPr>
      </w:pPr>
      <w:r w:rsidRPr="0006492A">
        <w:rPr>
          <w:rFonts w:ascii="Times New Roman" w:hAnsi="Times New Roman" w:cs="Times New Roman"/>
          <w:i/>
          <w:sz w:val="20"/>
          <w:szCs w:val="20"/>
        </w:rPr>
        <w:t xml:space="preserve">замужем, </w:t>
      </w:r>
      <w:r w:rsidR="008D546B">
        <w:rPr>
          <w:rFonts w:ascii="Times New Roman" w:hAnsi="Times New Roman" w:cs="Times New Roman"/>
          <w:i/>
          <w:sz w:val="20"/>
          <w:szCs w:val="20"/>
        </w:rPr>
        <w:t>супруг</w:t>
      </w:r>
      <w:r w:rsidRPr="0006492A">
        <w:rPr>
          <w:rFonts w:ascii="Times New Roman" w:hAnsi="Times New Roman" w:cs="Times New Roman"/>
          <w:sz w:val="20"/>
          <w:szCs w:val="20"/>
        </w:rPr>
        <w:t xml:space="preserve"> - </w:t>
      </w:r>
      <w:r w:rsidRPr="0006492A">
        <w:rPr>
          <w:rFonts w:ascii="Times New Roman" w:hAnsi="Times New Roman" w:cs="Times New Roman"/>
          <w:i/>
          <w:iCs/>
          <w:sz w:val="20"/>
          <w:szCs w:val="20"/>
        </w:rPr>
        <w:t>Цветков Игорь Игоревич</w:t>
      </w:r>
    </w:p>
    <w:p w:rsidR="0006492A" w:rsidRPr="0006492A" w:rsidRDefault="0006492A" w:rsidP="0006492A">
      <w:pPr>
        <w:keepNext/>
        <w:jc w:val="both"/>
        <w:rPr>
          <w:rFonts w:ascii="Times New Roman" w:hAnsi="Times New Roman" w:cs="Times New Roman"/>
          <w:i/>
          <w:sz w:val="20"/>
          <w:szCs w:val="20"/>
        </w:rPr>
      </w:pPr>
      <w:r w:rsidRPr="0006492A">
        <w:rPr>
          <w:rFonts w:ascii="Times New Roman" w:hAnsi="Times New Roman" w:cs="Times New Roman"/>
          <w:i/>
          <w:sz w:val="20"/>
          <w:szCs w:val="20"/>
        </w:rPr>
        <w:t xml:space="preserve">брак заключен 20.08.1999, </w:t>
      </w:r>
      <w:r w:rsidRPr="0006492A">
        <w:rPr>
          <w:rFonts w:ascii="Times New Roman" w:hAnsi="Times New Roman" w:cs="Times New Roman"/>
          <w:i/>
          <w:iCs/>
          <w:sz w:val="20"/>
          <w:szCs w:val="20"/>
        </w:rPr>
        <w:t>Центральный отдел ЗАГС Воронежа</w:t>
      </w:r>
      <w:r w:rsidRPr="0006492A">
        <w:rPr>
          <w:rFonts w:ascii="Times New Roman" w:hAnsi="Times New Roman" w:cs="Times New Roman"/>
          <w:i/>
          <w:sz w:val="20"/>
          <w:szCs w:val="20"/>
        </w:rPr>
        <w:t>, свидетельство о заключении</w:t>
      </w:r>
    </w:p>
    <w:p w:rsidR="0006492A" w:rsidRPr="0006492A" w:rsidRDefault="0006492A" w:rsidP="0006492A">
      <w:pPr>
        <w:keepNext/>
        <w:pBdr>
          <w:top w:val="single" w:sz="4" w:space="1" w:color="auto"/>
        </w:pBdr>
        <w:jc w:val="both"/>
        <w:rPr>
          <w:rFonts w:ascii="Times New Roman" w:hAnsi="Times New Roman" w:cs="Times New Roman"/>
          <w:sz w:val="20"/>
          <w:szCs w:val="20"/>
        </w:rPr>
      </w:pPr>
    </w:p>
    <w:p w:rsidR="0006492A" w:rsidRPr="0006492A" w:rsidRDefault="0006492A" w:rsidP="0006492A">
      <w:pPr>
        <w:keepNext/>
        <w:jc w:val="both"/>
        <w:rPr>
          <w:rFonts w:ascii="Times New Roman" w:hAnsi="Times New Roman" w:cs="Times New Roman"/>
          <w:i/>
          <w:sz w:val="20"/>
          <w:szCs w:val="20"/>
        </w:rPr>
      </w:pPr>
      <w:r w:rsidRPr="0006492A">
        <w:rPr>
          <w:rFonts w:ascii="Times New Roman" w:hAnsi="Times New Roman" w:cs="Times New Roman"/>
          <w:i/>
          <w:sz w:val="20"/>
          <w:szCs w:val="20"/>
          <w:u w:val="single"/>
        </w:rPr>
        <w:t xml:space="preserve">брака от 20.08.1999 </w:t>
      </w:r>
      <w:r w:rsidRPr="0006492A">
        <w:rPr>
          <w:rFonts w:ascii="Times New Roman" w:hAnsi="Times New Roman" w:cs="Times New Roman"/>
          <w:i/>
          <w:iCs/>
          <w:sz w:val="20"/>
          <w:szCs w:val="20"/>
          <w:u w:val="single"/>
          <w:lang w:val="en-US"/>
        </w:rPr>
        <w:t>II</w:t>
      </w:r>
      <w:r w:rsidRPr="0006492A">
        <w:rPr>
          <w:rFonts w:ascii="Times New Roman" w:hAnsi="Times New Roman" w:cs="Times New Roman"/>
          <w:i/>
          <w:iCs/>
          <w:sz w:val="20"/>
          <w:szCs w:val="20"/>
          <w:u w:val="single"/>
        </w:rPr>
        <w:t>-МИ №555236</w:t>
      </w:r>
      <w:r w:rsidRPr="0006492A">
        <w:rPr>
          <w:rFonts w:ascii="Times New Roman" w:hAnsi="Times New Roman" w:cs="Times New Roman"/>
          <w:i/>
          <w:sz w:val="20"/>
          <w:szCs w:val="20"/>
          <w:u w:val="single"/>
        </w:rPr>
        <w:t xml:space="preserve">.  Ранее была замужем, бывший </w:t>
      </w:r>
      <w:r w:rsidR="008D546B">
        <w:rPr>
          <w:rFonts w:ascii="Times New Roman" w:hAnsi="Times New Roman" w:cs="Times New Roman"/>
          <w:i/>
          <w:sz w:val="20"/>
          <w:szCs w:val="20"/>
          <w:u w:val="single"/>
        </w:rPr>
        <w:t>супруг</w:t>
      </w:r>
      <w:r w:rsidRPr="0006492A">
        <w:rPr>
          <w:rFonts w:ascii="Times New Roman" w:hAnsi="Times New Roman" w:cs="Times New Roman"/>
          <w:i/>
          <w:sz w:val="20"/>
          <w:szCs w:val="20"/>
          <w:u w:val="single"/>
        </w:rPr>
        <w:t xml:space="preserve"> - Соколов Иван </w:t>
      </w:r>
      <w:r w:rsidRPr="0006492A">
        <w:rPr>
          <w:rFonts w:ascii="Times New Roman" w:hAnsi="Times New Roman" w:cs="Times New Roman"/>
          <w:i/>
          <w:sz w:val="20"/>
          <w:szCs w:val="20"/>
        </w:rPr>
        <w:t>Андреевич, брак расторгнут 05.02.1996, Московский дворец бракосочетания № 1, свидетельство о расторжении брака от 05.02.1996 серия IV-ВК № 556677</w:t>
      </w:r>
    </w:p>
    <w:p w:rsidR="0006492A" w:rsidRPr="0006492A" w:rsidRDefault="0006492A" w:rsidP="0006492A">
      <w:pPr>
        <w:keepNext/>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06492A">
        <w:rPr>
          <w:rFonts w:ascii="Times New Roman" w:hAnsi="Times New Roman" w:cs="Times New Roman"/>
          <w:sz w:val="20"/>
          <w:szCs w:val="20"/>
        </w:rPr>
        <w:t>неполнородные</w:t>
      </w:r>
      <w:proofErr w:type="spellEnd"/>
      <w:r w:rsidRPr="0006492A">
        <w:rPr>
          <w:rFonts w:ascii="Times New Roman" w:hAnsi="Times New Roman" w:cs="Times New Roman"/>
          <w:sz w:val="20"/>
          <w:szCs w:val="20"/>
        </w:rPr>
        <w:t xml:space="preserve"> братья и сестры.</w:t>
      </w:r>
    </w:p>
    <w:p w:rsidR="0006492A" w:rsidRPr="0006492A" w:rsidRDefault="0006492A" w:rsidP="0006492A">
      <w:pPr>
        <w:ind w:firstLine="567"/>
        <w:jc w:val="both"/>
        <w:rPr>
          <w:rFonts w:ascii="Times New Roman" w:hAnsi="Times New Roman" w:cs="Times New Roman"/>
          <w:sz w:val="20"/>
          <w:szCs w:val="20"/>
        </w:rPr>
      </w:pPr>
      <w:r w:rsidRPr="0006492A">
        <w:rPr>
          <w:rFonts w:ascii="Times New Roman" w:hAnsi="Times New Roman" w:cs="Times New Roman"/>
          <w:sz w:val="20"/>
          <w:szCs w:val="20"/>
        </w:rPr>
        <w:lastRenderedPageBreak/>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06492A" w:rsidRPr="0006492A" w:rsidRDefault="0006492A" w:rsidP="0006492A">
      <w:pPr>
        <w:ind w:firstLine="567"/>
        <w:jc w:val="both"/>
        <w:rPr>
          <w:rFonts w:ascii="Times New Roman" w:hAnsi="Times New Roman" w:cs="Times New Roman"/>
          <w:sz w:val="20"/>
          <w:szCs w:val="20"/>
        </w:rPr>
      </w:pPr>
      <w:r w:rsidRPr="0006492A">
        <w:rPr>
          <w:rFonts w:ascii="Times New Roman" w:hAnsi="Times New Roman" w:cs="Times New Roman"/>
          <w:sz w:val="20"/>
          <w:szCs w:val="20"/>
        </w:rPr>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Pr="0006492A">
        <w:rPr>
          <w:rFonts w:ascii="Times New Roman" w:hAnsi="Times New Roman" w:cs="Times New Roman"/>
          <w:sz w:val="20"/>
          <w:szCs w:val="20"/>
        </w:rPr>
        <w:br/>
        <w:t>в одном жилом помещении, и сведения о бывших супругах.</w:t>
      </w:r>
    </w:p>
    <w:p w:rsidR="0006492A" w:rsidRPr="0006492A" w:rsidRDefault="0006492A" w:rsidP="0006492A">
      <w:pPr>
        <w:spacing w:after="120"/>
        <w:ind w:firstLine="567"/>
        <w:jc w:val="both"/>
        <w:rPr>
          <w:rFonts w:ascii="Times New Roman" w:hAnsi="Times New Roman" w:cs="Times New Roman"/>
          <w:sz w:val="20"/>
          <w:szCs w:val="20"/>
        </w:rPr>
      </w:pPr>
      <w:r w:rsidRPr="0006492A">
        <w:rPr>
          <w:rFonts w:ascii="Times New Roman" w:hAnsi="Times New Roman" w:cs="Times New Roman"/>
          <w:sz w:val="20"/>
          <w:szCs w:val="20"/>
        </w:rPr>
        <w:t>Если члены семьи и близкие родственники изменяли фамилию, имя, отчество, необходимо также указать их прежние фамилию, имя, отчество</w:t>
      </w:r>
    </w:p>
    <w:tbl>
      <w:tblPr>
        <w:tblStyle w:val="af9"/>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06492A" w:rsidRPr="0006492A" w:rsidTr="003F37EE">
        <w:trPr>
          <w:trHeight w:val="3995"/>
        </w:trPr>
        <w:tc>
          <w:tcPr>
            <w:tcW w:w="1226" w:type="dxa"/>
            <w:tcBorders>
              <w:left w:val="nil"/>
            </w:tcBorders>
          </w:tcPr>
          <w:p w:rsidR="0006492A" w:rsidRPr="0006492A" w:rsidRDefault="0006492A" w:rsidP="003F37EE">
            <w:pPr>
              <w:jc w:val="center"/>
            </w:pPr>
            <w:r w:rsidRPr="0006492A">
              <w:t>Степень родства</w:t>
            </w:r>
          </w:p>
        </w:tc>
        <w:tc>
          <w:tcPr>
            <w:tcW w:w="1348" w:type="dxa"/>
          </w:tcPr>
          <w:p w:rsidR="0006492A" w:rsidRPr="0006492A" w:rsidRDefault="0006492A" w:rsidP="003F37EE">
            <w:pPr>
              <w:jc w:val="center"/>
            </w:pPr>
            <w:r w:rsidRPr="0006492A">
              <w:t>Фамилия, имя, отчество (при наличии)</w:t>
            </w:r>
          </w:p>
        </w:tc>
        <w:tc>
          <w:tcPr>
            <w:tcW w:w="2206" w:type="dxa"/>
          </w:tcPr>
          <w:p w:rsidR="0006492A" w:rsidRPr="0006492A" w:rsidRDefault="0006492A" w:rsidP="003F37EE">
            <w:pPr>
              <w:jc w:val="center"/>
            </w:pPr>
            <w:r w:rsidRPr="0006492A">
              <w:t xml:space="preserve">Дата </w:t>
            </w:r>
            <w:r w:rsidRPr="0006492A">
              <w:br/>
              <w:t>и место рождения</w:t>
            </w:r>
          </w:p>
          <w:p w:rsidR="0006492A" w:rsidRPr="0006492A" w:rsidRDefault="0006492A" w:rsidP="003F37EE">
            <w:pPr>
              <w:jc w:val="center"/>
            </w:pPr>
            <w:r w:rsidRPr="0006492A">
              <w:t xml:space="preserve">(указываются </w:t>
            </w:r>
            <w:r w:rsidRPr="0006492A">
              <w:br/>
              <w:t xml:space="preserve">в соответствии </w:t>
            </w:r>
            <w:r w:rsidRPr="0006492A">
              <w:br/>
              <w:t xml:space="preserve">с паспортом; </w:t>
            </w:r>
            <w:r w:rsidRPr="0006492A">
              <w:br/>
              <w:t xml:space="preserve">если информация </w:t>
            </w:r>
            <w:r w:rsidRPr="0006492A">
              <w:br/>
              <w:t xml:space="preserve">в паспорте </w:t>
            </w:r>
            <w:r w:rsidRPr="0006492A">
              <w:br/>
              <w:t xml:space="preserve">не совпадает </w:t>
            </w:r>
            <w:r w:rsidRPr="0006492A">
              <w:br/>
              <w:t xml:space="preserve">с информацией </w:t>
            </w:r>
            <w:r w:rsidRPr="0006492A">
              <w:br/>
              <w:t xml:space="preserve">в свидетельстве </w:t>
            </w:r>
            <w:r w:rsidRPr="0006492A">
              <w:br/>
              <w:t xml:space="preserve">о рождении, дополнительно указывается информация в соответствии </w:t>
            </w:r>
            <w:r w:rsidRPr="0006492A">
              <w:br/>
              <w:t xml:space="preserve">со свидетельством </w:t>
            </w:r>
            <w:r w:rsidRPr="0006492A">
              <w:br/>
              <w:t>о рождении)</w:t>
            </w:r>
          </w:p>
        </w:tc>
        <w:tc>
          <w:tcPr>
            <w:tcW w:w="1593" w:type="dxa"/>
          </w:tcPr>
          <w:p w:rsidR="0006492A" w:rsidRPr="0006492A" w:rsidRDefault="0006492A" w:rsidP="003F37EE">
            <w:pPr>
              <w:jc w:val="center"/>
              <w:rPr>
                <w:spacing w:val="-4"/>
              </w:rPr>
            </w:pPr>
            <w:r w:rsidRPr="0006492A">
              <w:rPr>
                <w:spacing w:val="-4"/>
              </w:rPr>
              <w:t>Гражданство (подданство)</w:t>
            </w:r>
          </w:p>
        </w:tc>
        <w:tc>
          <w:tcPr>
            <w:tcW w:w="1777" w:type="dxa"/>
          </w:tcPr>
          <w:p w:rsidR="0006492A" w:rsidRPr="0006492A" w:rsidRDefault="0006492A" w:rsidP="003F37EE">
            <w:pPr>
              <w:jc w:val="center"/>
            </w:pPr>
            <w:r w:rsidRPr="0006492A">
              <w:t>Место работы, учебы (наимено</w:t>
            </w:r>
            <w:r w:rsidRPr="0006492A">
              <w:softHyphen/>
              <w:t xml:space="preserve">вание </w:t>
            </w:r>
            <w:r w:rsidRPr="0006492A">
              <w:br/>
              <w:t>и адрес организации, органа), должность</w:t>
            </w:r>
          </w:p>
        </w:tc>
        <w:tc>
          <w:tcPr>
            <w:tcW w:w="1376" w:type="dxa"/>
            <w:tcBorders>
              <w:right w:val="nil"/>
            </w:tcBorders>
          </w:tcPr>
          <w:p w:rsidR="0006492A" w:rsidRPr="0006492A" w:rsidRDefault="0006492A" w:rsidP="003F37EE">
            <w:pPr>
              <w:jc w:val="center"/>
            </w:pPr>
            <w:r w:rsidRPr="0006492A">
              <w:t xml:space="preserve">Место </w:t>
            </w:r>
            <w:r w:rsidRPr="0006492A">
              <w:br/>
              <w:t>жительства</w:t>
            </w:r>
          </w:p>
          <w:p w:rsidR="0006492A" w:rsidRPr="0006492A" w:rsidRDefault="0006492A" w:rsidP="003F37EE">
            <w:pPr>
              <w:jc w:val="center"/>
            </w:pPr>
            <w:r w:rsidRPr="0006492A">
              <w:t xml:space="preserve">(адрес регистрации, фактического проживания; </w:t>
            </w:r>
            <w:r w:rsidRPr="0006492A">
              <w:br/>
              <w:t xml:space="preserve">в случае смерти родственника указываются дата </w:t>
            </w:r>
            <w:r w:rsidRPr="0006492A">
              <w:br/>
              <w:t>его смерти и место захоронения)</w:t>
            </w:r>
          </w:p>
        </w:tc>
      </w:tr>
      <w:tr w:rsidR="0006492A" w:rsidRPr="0006492A" w:rsidTr="003F37EE">
        <w:trPr>
          <w:trHeight w:val="269"/>
        </w:trPr>
        <w:tc>
          <w:tcPr>
            <w:tcW w:w="1226" w:type="dxa"/>
            <w:tcBorders>
              <w:left w:val="nil"/>
            </w:tcBorders>
          </w:tcPr>
          <w:p w:rsidR="0006492A" w:rsidRPr="0006492A" w:rsidRDefault="0006492A" w:rsidP="003F37EE">
            <w:r w:rsidRPr="0006492A">
              <w:rPr>
                <w:i/>
                <w:iCs/>
              </w:rPr>
              <w:t>Отец</w:t>
            </w:r>
          </w:p>
        </w:tc>
        <w:tc>
          <w:tcPr>
            <w:tcW w:w="1348" w:type="dxa"/>
          </w:tcPr>
          <w:p w:rsidR="0006492A" w:rsidRPr="0006492A" w:rsidRDefault="0006492A" w:rsidP="003F37EE">
            <w:r w:rsidRPr="0006492A">
              <w:rPr>
                <w:i/>
                <w:iCs/>
              </w:rPr>
              <w:t>Петров Олег Николаевич</w:t>
            </w:r>
          </w:p>
        </w:tc>
        <w:tc>
          <w:tcPr>
            <w:tcW w:w="2206" w:type="dxa"/>
          </w:tcPr>
          <w:p w:rsidR="0006492A" w:rsidRPr="0006492A" w:rsidRDefault="0006492A" w:rsidP="003F37EE">
            <w:pPr>
              <w:pStyle w:val="21"/>
              <w:jc w:val="left"/>
              <w:rPr>
                <w:i/>
                <w:iCs/>
                <w:sz w:val="20"/>
              </w:rPr>
            </w:pPr>
            <w:r w:rsidRPr="0006492A">
              <w:rPr>
                <w:i/>
                <w:iCs/>
                <w:sz w:val="20"/>
              </w:rPr>
              <w:t>10.10.1941</w:t>
            </w:r>
          </w:p>
          <w:p w:rsidR="0006492A" w:rsidRPr="0006492A" w:rsidRDefault="0006492A" w:rsidP="003F37EE">
            <w:pPr>
              <w:pStyle w:val="21"/>
              <w:jc w:val="left"/>
              <w:rPr>
                <w:i/>
                <w:iCs/>
                <w:sz w:val="20"/>
              </w:rPr>
            </w:pPr>
            <w:r w:rsidRPr="0006492A">
              <w:rPr>
                <w:i/>
                <w:iCs/>
                <w:sz w:val="20"/>
              </w:rPr>
              <w:t>с. Малиновка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r w:rsidRPr="0006492A">
              <w:rPr>
                <w:i/>
                <w:iCs/>
              </w:rPr>
              <w:t>Воронежской области</w:t>
            </w:r>
          </w:p>
        </w:tc>
        <w:tc>
          <w:tcPr>
            <w:tcW w:w="1593" w:type="dxa"/>
          </w:tcPr>
          <w:p w:rsidR="0006492A" w:rsidRPr="0006492A" w:rsidRDefault="0006492A" w:rsidP="003F37EE">
            <w:r w:rsidRPr="0006492A">
              <w:rPr>
                <w:i/>
                <w:iCs/>
              </w:rPr>
              <w:t>Российская Федерация</w:t>
            </w:r>
          </w:p>
        </w:tc>
        <w:tc>
          <w:tcPr>
            <w:tcW w:w="1777" w:type="dxa"/>
          </w:tcPr>
          <w:p w:rsidR="0006492A" w:rsidRPr="0006492A" w:rsidRDefault="0006492A" w:rsidP="003F37EE"/>
        </w:tc>
        <w:tc>
          <w:tcPr>
            <w:tcW w:w="1376" w:type="dxa"/>
            <w:tcBorders>
              <w:right w:val="nil"/>
            </w:tcBorders>
          </w:tcPr>
          <w:p w:rsidR="0006492A" w:rsidRPr="0006492A" w:rsidRDefault="0006492A" w:rsidP="003F37EE">
            <w:pPr>
              <w:pStyle w:val="21"/>
              <w:jc w:val="left"/>
              <w:rPr>
                <w:i/>
                <w:iCs/>
                <w:sz w:val="20"/>
              </w:rPr>
            </w:pPr>
            <w:r w:rsidRPr="0006492A">
              <w:rPr>
                <w:i/>
                <w:iCs/>
                <w:sz w:val="20"/>
              </w:rPr>
              <w:t xml:space="preserve">Умер 01.04.1999 </w:t>
            </w:r>
          </w:p>
          <w:p w:rsidR="0006492A" w:rsidRPr="0006492A" w:rsidRDefault="0006492A" w:rsidP="003F37EE">
            <w:r w:rsidRPr="0006492A">
              <w:rPr>
                <w:i/>
                <w:iCs/>
              </w:rPr>
              <w:t xml:space="preserve">похоронен с. Малиновка </w:t>
            </w:r>
            <w:proofErr w:type="gramStart"/>
            <w:r w:rsidRPr="0006492A">
              <w:rPr>
                <w:i/>
                <w:iCs/>
              </w:rPr>
              <w:t>Ключевского  района</w:t>
            </w:r>
            <w:proofErr w:type="gramEnd"/>
            <w:r w:rsidRPr="0006492A">
              <w:rPr>
                <w:i/>
                <w:iCs/>
              </w:rPr>
              <w:t xml:space="preserve"> Воронежской области</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t>Мать</w:t>
            </w:r>
          </w:p>
        </w:tc>
        <w:tc>
          <w:tcPr>
            <w:tcW w:w="1348" w:type="dxa"/>
          </w:tcPr>
          <w:p w:rsidR="0006492A" w:rsidRPr="0006492A" w:rsidRDefault="0006492A" w:rsidP="003F37EE">
            <w:pPr>
              <w:pStyle w:val="21"/>
              <w:jc w:val="left"/>
              <w:rPr>
                <w:i/>
                <w:iCs/>
                <w:sz w:val="20"/>
              </w:rPr>
            </w:pPr>
            <w:r w:rsidRPr="0006492A">
              <w:rPr>
                <w:i/>
                <w:iCs/>
                <w:sz w:val="20"/>
              </w:rPr>
              <w:t>Петрова (Яковлева) Нина Ивановна</w:t>
            </w:r>
          </w:p>
        </w:tc>
        <w:tc>
          <w:tcPr>
            <w:tcW w:w="2206" w:type="dxa"/>
          </w:tcPr>
          <w:p w:rsidR="0006492A" w:rsidRPr="0006492A" w:rsidRDefault="0006492A" w:rsidP="003F37EE">
            <w:pPr>
              <w:pStyle w:val="21"/>
              <w:jc w:val="left"/>
              <w:rPr>
                <w:i/>
                <w:iCs/>
                <w:sz w:val="20"/>
              </w:rPr>
            </w:pPr>
            <w:r w:rsidRPr="0006492A">
              <w:rPr>
                <w:i/>
                <w:iCs/>
                <w:sz w:val="20"/>
              </w:rPr>
              <w:t>01.01.1940</w:t>
            </w:r>
          </w:p>
          <w:p w:rsidR="0006492A" w:rsidRPr="0006492A" w:rsidRDefault="0006492A" w:rsidP="003F37EE">
            <w:pPr>
              <w:pStyle w:val="21"/>
              <w:jc w:val="left"/>
              <w:rPr>
                <w:i/>
                <w:iCs/>
                <w:sz w:val="20"/>
              </w:rPr>
            </w:pPr>
            <w:r w:rsidRPr="0006492A">
              <w:rPr>
                <w:i/>
                <w:iCs/>
                <w:sz w:val="20"/>
              </w:rPr>
              <w:t>с. Малиновка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pPr>
              <w:pStyle w:val="21"/>
              <w:jc w:val="left"/>
              <w:rPr>
                <w:i/>
                <w:iCs/>
                <w:sz w:val="20"/>
              </w:rPr>
            </w:pPr>
            <w:r w:rsidRPr="0006492A">
              <w:rPr>
                <w:i/>
                <w:iCs/>
                <w:sz w:val="20"/>
              </w:rPr>
              <w:t>Воронежской области</w:t>
            </w:r>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Пенсионерка</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Зарегистрирована:</w:t>
            </w:r>
          </w:p>
          <w:p w:rsidR="0006492A" w:rsidRPr="0006492A" w:rsidRDefault="0006492A" w:rsidP="003F37EE">
            <w:pPr>
              <w:pStyle w:val="21"/>
              <w:jc w:val="left"/>
              <w:rPr>
                <w:i/>
                <w:iCs/>
                <w:sz w:val="20"/>
              </w:rPr>
            </w:pPr>
            <w:r w:rsidRPr="0006492A">
              <w:rPr>
                <w:i/>
                <w:iCs/>
                <w:sz w:val="20"/>
              </w:rPr>
              <w:t>132520, г. Воронеж,</w:t>
            </w:r>
          </w:p>
          <w:p w:rsidR="0006492A" w:rsidRPr="0006492A" w:rsidRDefault="0006492A" w:rsidP="003F37EE">
            <w:pPr>
              <w:pStyle w:val="21"/>
              <w:jc w:val="left"/>
              <w:rPr>
                <w:i/>
                <w:iCs/>
                <w:sz w:val="20"/>
              </w:rPr>
            </w:pPr>
            <w:r w:rsidRPr="0006492A">
              <w:rPr>
                <w:i/>
                <w:iCs/>
                <w:sz w:val="20"/>
              </w:rPr>
              <w:t>ул. Ленина,</w:t>
            </w:r>
          </w:p>
          <w:p w:rsidR="0006492A" w:rsidRPr="0006492A" w:rsidRDefault="0006492A" w:rsidP="003F37EE">
            <w:pPr>
              <w:rPr>
                <w:i/>
                <w:iCs/>
              </w:rPr>
            </w:pPr>
            <w:r w:rsidRPr="0006492A">
              <w:rPr>
                <w:i/>
                <w:iCs/>
              </w:rPr>
              <w:t>д.30, кв. 57</w:t>
            </w:r>
          </w:p>
          <w:p w:rsidR="0006492A" w:rsidRPr="0006492A" w:rsidRDefault="0006492A" w:rsidP="003F37EE">
            <w:pPr>
              <w:pStyle w:val="21"/>
              <w:jc w:val="left"/>
              <w:rPr>
                <w:i/>
                <w:iCs/>
                <w:sz w:val="20"/>
              </w:rPr>
            </w:pPr>
            <w:r w:rsidRPr="0006492A">
              <w:rPr>
                <w:i/>
                <w:iCs/>
                <w:sz w:val="20"/>
              </w:rPr>
              <w:t>Проживает:</w:t>
            </w:r>
          </w:p>
          <w:p w:rsidR="0006492A" w:rsidRPr="0006492A" w:rsidRDefault="0006492A" w:rsidP="003F37EE">
            <w:pPr>
              <w:pStyle w:val="21"/>
              <w:jc w:val="left"/>
              <w:rPr>
                <w:i/>
                <w:iCs/>
                <w:sz w:val="20"/>
              </w:rPr>
            </w:pPr>
            <w:r w:rsidRPr="0006492A">
              <w:rPr>
                <w:i/>
                <w:iCs/>
                <w:sz w:val="20"/>
              </w:rPr>
              <w:t>132520, г. Воронеж,</w:t>
            </w:r>
          </w:p>
          <w:p w:rsidR="0006492A" w:rsidRPr="0006492A" w:rsidRDefault="0006492A" w:rsidP="003F37EE">
            <w:pPr>
              <w:pStyle w:val="21"/>
              <w:jc w:val="left"/>
              <w:rPr>
                <w:i/>
                <w:iCs/>
                <w:sz w:val="20"/>
              </w:rPr>
            </w:pPr>
            <w:r w:rsidRPr="0006492A">
              <w:rPr>
                <w:i/>
                <w:iCs/>
                <w:sz w:val="20"/>
              </w:rPr>
              <w:t>ул. Ленина,</w:t>
            </w:r>
          </w:p>
          <w:p w:rsidR="0006492A" w:rsidRPr="0006492A" w:rsidRDefault="0006492A" w:rsidP="003F37EE">
            <w:r w:rsidRPr="0006492A">
              <w:rPr>
                <w:i/>
                <w:iCs/>
              </w:rPr>
              <w:t>д.30, кв. 57</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t>Сестра</w:t>
            </w:r>
          </w:p>
        </w:tc>
        <w:tc>
          <w:tcPr>
            <w:tcW w:w="1348" w:type="dxa"/>
          </w:tcPr>
          <w:p w:rsidR="0006492A" w:rsidRPr="0006492A" w:rsidRDefault="0006492A" w:rsidP="003F37EE">
            <w:pPr>
              <w:pStyle w:val="21"/>
              <w:jc w:val="left"/>
              <w:rPr>
                <w:i/>
                <w:iCs/>
                <w:sz w:val="20"/>
              </w:rPr>
            </w:pPr>
            <w:r w:rsidRPr="0006492A">
              <w:rPr>
                <w:i/>
                <w:iCs/>
                <w:sz w:val="20"/>
              </w:rPr>
              <w:t>Симонова (Петрова) Анна Петровна</w:t>
            </w:r>
          </w:p>
        </w:tc>
        <w:tc>
          <w:tcPr>
            <w:tcW w:w="2206" w:type="dxa"/>
          </w:tcPr>
          <w:p w:rsidR="0006492A" w:rsidRPr="0006492A" w:rsidRDefault="0006492A" w:rsidP="003F37EE">
            <w:pPr>
              <w:pStyle w:val="21"/>
              <w:jc w:val="left"/>
              <w:rPr>
                <w:i/>
                <w:iCs/>
                <w:sz w:val="20"/>
              </w:rPr>
            </w:pPr>
            <w:r w:rsidRPr="0006492A">
              <w:rPr>
                <w:i/>
                <w:iCs/>
                <w:sz w:val="20"/>
              </w:rPr>
              <w:t>20.06.1968</w:t>
            </w:r>
          </w:p>
          <w:p w:rsidR="0006492A" w:rsidRPr="0006492A" w:rsidRDefault="0006492A" w:rsidP="003F37EE">
            <w:pPr>
              <w:pStyle w:val="21"/>
              <w:jc w:val="left"/>
              <w:rPr>
                <w:i/>
                <w:iCs/>
                <w:sz w:val="20"/>
              </w:rPr>
            </w:pPr>
            <w:r w:rsidRPr="0006492A">
              <w:rPr>
                <w:i/>
                <w:iCs/>
                <w:sz w:val="20"/>
              </w:rPr>
              <w:t>с. Малиновка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pPr>
              <w:pStyle w:val="21"/>
              <w:jc w:val="left"/>
              <w:rPr>
                <w:i/>
                <w:iCs/>
                <w:sz w:val="20"/>
              </w:rPr>
            </w:pPr>
            <w:r w:rsidRPr="0006492A">
              <w:rPr>
                <w:i/>
                <w:iCs/>
                <w:sz w:val="20"/>
              </w:rPr>
              <w:t>Воронежской области</w:t>
            </w:r>
          </w:p>
        </w:tc>
        <w:tc>
          <w:tcPr>
            <w:tcW w:w="1593" w:type="dxa"/>
          </w:tcPr>
          <w:p w:rsidR="0006492A" w:rsidRPr="0006492A" w:rsidRDefault="0006492A" w:rsidP="003F37EE">
            <w:pPr>
              <w:pStyle w:val="21"/>
              <w:jc w:val="left"/>
              <w:rPr>
                <w:i/>
                <w:iCs/>
                <w:sz w:val="20"/>
              </w:rPr>
            </w:pPr>
            <w:r w:rsidRPr="0006492A">
              <w:rPr>
                <w:i/>
                <w:iCs/>
                <w:sz w:val="20"/>
              </w:rPr>
              <w:t>Российская Федерация, Аргентина</w:t>
            </w:r>
          </w:p>
        </w:tc>
        <w:tc>
          <w:tcPr>
            <w:tcW w:w="1777" w:type="dxa"/>
          </w:tcPr>
          <w:p w:rsidR="0006492A" w:rsidRPr="0006492A" w:rsidRDefault="0006492A" w:rsidP="003F37EE">
            <w:pPr>
              <w:pStyle w:val="21"/>
              <w:jc w:val="left"/>
              <w:rPr>
                <w:i/>
                <w:iCs/>
                <w:sz w:val="20"/>
              </w:rPr>
            </w:pPr>
            <w:r w:rsidRPr="0006492A">
              <w:rPr>
                <w:i/>
                <w:iCs/>
                <w:sz w:val="20"/>
              </w:rPr>
              <w:t>Учитель начальных</w:t>
            </w:r>
          </w:p>
          <w:p w:rsidR="0006492A" w:rsidRPr="0006492A" w:rsidRDefault="0006492A" w:rsidP="003F37EE">
            <w:pPr>
              <w:pStyle w:val="21"/>
              <w:jc w:val="left"/>
              <w:rPr>
                <w:i/>
                <w:iCs/>
                <w:sz w:val="20"/>
              </w:rPr>
            </w:pPr>
            <w:r w:rsidRPr="0006492A">
              <w:rPr>
                <w:i/>
                <w:iCs/>
                <w:sz w:val="20"/>
              </w:rPr>
              <w:t>классов средней</w:t>
            </w:r>
          </w:p>
          <w:p w:rsidR="0006492A" w:rsidRPr="0006492A" w:rsidRDefault="0006492A" w:rsidP="003F37EE">
            <w:pPr>
              <w:pStyle w:val="21"/>
              <w:jc w:val="left"/>
              <w:rPr>
                <w:i/>
                <w:iCs/>
                <w:sz w:val="20"/>
              </w:rPr>
            </w:pPr>
            <w:r w:rsidRPr="0006492A">
              <w:rPr>
                <w:i/>
                <w:iCs/>
                <w:sz w:val="20"/>
              </w:rPr>
              <w:t xml:space="preserve">школы, </w:t>
            </w:r>
            <w:proofErr w:type="spellStart"/>
            <w:r w:rsidRPr="0006492A">
              <w:rPr>
                <w:i/>
                <w:iCs/>
                <w:sz w:val="20"/>
              </w:rPr>
              <w:t>Калегио</w:t>
            </w:r>
            <w:proofErr w:type="spellEnd"/>
            <w:r w:rsidRPr="0006492A">
              <w:rPr>
                <w:i/>
                <w:iCs/>
                <w:sz w:val="20"/>
              </w:rPr>
              <w:t xml:space="preserve"> Национал, </w:t>
            </w:r>
          </w:p>
          <w:p w:rsidR="0006492A" w:rsidRPr="0006492A" w:rsidRDefault="0006492A" w:rsidP="003F37EE">
            <w:pPr>
              <w:pStyle w:val="21"/>
              <w:jc w:val="left"/>
              <w:rPr>
                <w:i/>
                <w:iCs/>
                <w:sz w:val="20"/>
              </w:rPr>
            </w:pPr>
            <w:r w:rsidRPr="0006492A">
              <w:rPr>
                <w:i/>
                <w:iCs/>
                <w:sz w:val="20"/>
              </w:rPr>
              <w:t xml:space="preserve">Аргентина, Буэнос-Айрес, </w:t>
            </w:r>
            <w:proofErr w:type="spellStart"/>
            <w:r w:rsidRPr="0006492A">
              <w:rPr>
                <w:i/>
                <w:iCs/>
                <w:sz w:val="20"/>
              </w:rPr>
              <w:t>Гирибоне</w:t>
            </w:r>
            <w:proofErr w:type="spellEnd"/>
            <w:r w:rsidRPr="0006492A">
              <w:rPr>
                <w:i/>
                <w:iCs/>
                <w:sz w:val="20"/>
              </w:rPr>
              <w:t xml:space="preserve"> 863, С1427</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Зарегистрирована:</w:t>
            </w:r>
          </w:p>
          <w:p w:rsidR="0006492A" w:rsidRPr="0006492A" w:rsidRDefault="0006492A" w:rsidP="003F37EE">
            <w:pPr>
              <w:pStyle w:val="21"/>
              <w:jc w:val="left"/>
              <w:rPr>
                <w:i/>
                <w:iCs/>
                <w:sz w:val="20"/>
              </w:rPr>
            </w:pPr>
            <w:r w:rsidRPr="0006492A">
              <w:rPr>
                <w:i/>
                <w:iCs/>
                <w:sz w:val="20"/>
              </w:rPr>
              <w:t>132520, г. Воронеж,</w:t>
            </w:r>
          </w:p>
          <w:p w:rsidR="0006492A" w:rsidRPr="0006492A" w:rsidRDefault="0006492A" w:rsidP="003F37EE">
            <w:pPr>
              <w:pStyle w:val="21"/>
              <w:jc w:val="left"/>
              <w:rPr>
                <w:i/>
                <w:iCs/>
                <w:sz w:val="20"/>
              </w:rPr>
            </w:pPr>
            <w:r w:rsidRPr="0006492A">
              <w:rPr>
                <w:i/>
                <w:iCs/>
                <w:sz w:val="20"/>
              </w:rPr>
              <w:t>ул. Ленина,</w:t>
            </w:r>
          </w:p>
          <w:p w:rsidR="0006492A" w:rsidRPr="0006492A" w:rsidRDefault="0006492A" w:rsidP="003F37EE">
            <w:pPr>
              <w:rPr>
                <w:i/>
                <w:iCs/>
              </w:rPr>
            </w:pPr>
            <w:r w:rsidRPr="0006492A">
              <w:rPr>
                <w:i/>
                <w:iCs/>
              </w:rPr>
              <w:t>д.30, кв. 57</w:t>
            </w:r>
          </w:p>
          <w:p w:rsidR="0006492A" w:rsidRPr="0006492A" w:rsidRDefault="0006492A" w:rsidP="003F37EE">
            <w:pPr>
              <w:pStyle w:val="21"/>
              <w:jc w:val="left"/>
              <w:rPr>
                <w:i/>
                <w:iCs/>
                <w:sz w:val="20"/>
              </w:rPr>
            </w:pPr>
            <w:r w:rsidRPr="0006492A">
              <w:rPr>
                <w:i/>
                <w:iCs/>
                <w:sz w:val="20"/>
              </w:rPr>
              <w:t>Проживает:</w:t>
            </w:r>
          </w:p>
          <w:p w:rsidR="0006492A" w:rsidRPr="0006492A" w:rsidRDefault="0006492A" w:rsidP="003F37EE">
            <w:pPr>
              <w:rPr>
                <w:i/>
              </w:rPr>
            </w:pPr>
            <w:r w:rsidRPr="0006492A">
              <w:rPr>
                <w:i/>
              </w:rPr>
              <w:t xml:space="preserve">Аргентина, </w:t>
            </w:r>
            <w:proofErr w:type="spellStart"/>
            <w:r w:rsidRPr="0006492A">
              <w:rPr>
                <w:i/>
              </w:rPr>
              <w:t>Аведина</w:t>
            </w:r>
            <w:proofErr w:type="spellEnd"/>
            <w:r w:rsidRPr="0006492A">
              <w:rPr>
                <w:i/>
              </w:rPr>
              <w:t xml:space="preserve"> Кордоба, 3544</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t>Дочь</w:t>
            </w:r>
          </w:p>
        </w:tc>
        <w:tc>
          <w:tcPr>
            <w:tcW w:w="1348" w:type="dxa"/>
          </w:tcPr>
          <w:p w:rsidR="0006492A" w:rsidRPr="0006492A" w:rsidRDefault="0006492A" w:rsidP="003F37EE">
            <w:pPr>
              <w:pStyle w:val="21"/>
              <w:jc w:val="left"/>
              <w:rPr>
                <w:i/>
                <w:iCs/>
                <w:sz w:val="20"/>
              </w:rPr>
            </w:pPr>
            <w:r w:rsidRPr="0006492A">
              <w:rPr>
                <w:i/>
                <w:iCs/>
                <w:sz w:val="20"/>
              </w:rPr>
              <w:t xml:space="preserve">Беккер </w:t>
            </w:r>
            <w:r w:rsidRPr="0006492A">
              <w:rPr>
                <w:i/>
                <w:iCs/>
                <w:sz w:val="20"/>
              </w:rPr>
              <w:lastRenderedPageBreak/>
              <w:t>(Соколова) Елена Ивановна</w:t>
            </w:r>
          </w:p>
        </w:tc>
        <w:tc>
          <w:tcPr>
            <w:tcW w:w="2206" w:type="dxa"/>
          </w:tcPr>
          <w:p w:rsidR="0006492A" w:rsidRPr="0006492A" w:rsidRDefault="0006492A" w:rsidP="003F37EE">
            <w:pPr>
              <w:pStyle w:val="21"/>
              <w:jc w:val="left"/>
              <w:rPr>
                <w:i/>
                <w:iCs/>
                <w:sz w:val="20"/>
              </w:rPr>
            </w:pPr>
            <w:r w:rsidRPr="0006492A">
              <w:rPr>
                <w:i/>
                <w:iCs/>
                <w:sz w:val="20"/>
              </w:rPr>
              <w:lastRenderedPageBreak/>
              <w:t>08.03.1981</w:t>
            </w:r>
          </w:p>
          <w:p w:rsidR="0006492A" w:rsidRPr="0006492A" w:rsidRDefault="0006492A" w:rsidP="003F37EE">
            <w:pPr>
              <w:pStyle w:val="21"/>
              <w:jc w:val="left"/>
              <w:rPr>
                <w:i/>
                <w:iCs/>
                <w:sz w:val="20"/>
              </w:rPr>
            </w:pPr>
            <w:r w:rsidRPr="0006492A">
              <w:rPr>
                <w:i/>
                <w:iCs/>
                <w:sz w:val="20"/>
              </w:rPr>
              <w:lastRenderedPageBreak/>
              <w:t>г. Алма-Ата</w:t>
            </w:r>
          </w:p>
          <w:p w:rsidR="0006492A" w:rsidRPr="0006492A" w:rsidRDefault="0006492A" w:rsidP="003F37EE">
            <w:pPr>
              <w:pStyle w:val="21"/>
              <w:jc w:val="left"/>
              <w:rPr>
                <w:i/>
                <w:iCs/>
                <w:sz w:val="20"/>
              </w:rPr>
            </w:pPr>
            <w:r w:rsidRPr="0006492A">
              <w:rPr>
                <w:i/>
                <w:iCs/>
                <w:sz w:val="20"/>
              </w:rPr>
              <w:t>Казахской ССР</w:t>
            </w:r>
          </w:p>
        </w:tc>
        <w:tc>
          <w:tcPr>
            <w:tcW w:w="1593" w:type="dxa"/>
          </w:tcPr>
          <w:p w:rsidR="0006492A" w:rsidRPr="0006492A" w:rsidRDefault="0006492A" w:rsidP="003F37EE">
            <w:pPr>
              <w:pStyle w:val="21"/>
              <w:jc w:val="left"/>
              <w:rPr>
                <w:i/>
                <w:iCs/>
                <w:sz w:val="20"/>
              </w:rPr>
            </w:pPr>
            <w:r w:rsidRPr="0006492A">
              <w:rPr>
                <w:i/>
                <w:iCs/>
                <w:sz w:val="20"/>
              </w:rPr>
              <w:lastRenderedPageBreak/>
              <w:t xml:space="preserve">Российская </w:t>
            </w:r>
            <w:r w:rsidRPr="0006492A">
              <w:rPr>
                <w:i/>
                <w:iCs/>
                <w:sz w:val="20"/>
              </w:rPr>
              <w:lastRenderedPageBreak/>
              <w:t>Федерация</w:t>
            </w:r>
          </w:p>
        </w:tc>
        <w:tc>
          <w:tcPr>
            <w:tcW w:w="1777" w:type="dxa"/>
          </w:tcPr>
          <w:p w:rsidR="0006492A" w:rsidRPr="0006492A" w:rsidRDefault="0006492A" w:rsidP="003F37EE">
            <w:pPr>
              <w:pStyle w:val="21"/>
              <w:jc w:val="left"/>
              <w:rPr>
                <w:i/>
                <w:iCs/>
                <w:sz w:val="20"/>
              </w:rPr>
            </w:pPr>
            <w:r w:rsidRPr="0006492A">
              <w:rPr>
                <w:i/>
                <w:iCs/>
                <w:sz w:val="20"/>
              </w:rPr>
              <w:lastRenderedPageBreak/>
              <w:t>Воспитатель</w:t>
            </w:r>
          </w:p>
          <w:p w:rsidR="0006492A" w:rsidRPr="0006492A" w:rsidRDefault="0006492A" w:rsidP="003F37EE">
            <w:pPr>
              <w:pStyle w:val="21"/>
              <w:jc w:val="left"/>
              <w:rPr>
                <w:i/>
                <w:iCs/>
                <w:sz w:val="20"/>
              </w:rPr>
            </w:pPr>
            <w:r w:rsidRPr="0006492A">
              <w:rPr>
                <w:i/>
                <w:iCs/>
                <w:sz w:val="20"/>
              </w:rPr>
              <w:lastRenderedPageBreak/>
              <w:t>детского сада № 43</w:t>
            </w:r>
          </w:p>
          <w:p w:rsidR="0006492A" w:rsidRPr="0006492A" w:rsidRDefault="0006492A" w:rsidP="003F37EE">
            <w:pPr>
              <w:pStyle w:val="21"/>
              <w:jc w:val="left"/>
              <w:rPr>
                <w:i/>
                <w:iCs/>
                <w:sz w:val="20"/>
              </w:rPr>
            </w:pPr>
            <w:r w:rsidRPr="0006492A">
              <w:rPr>
                <w:i/>
                <w:iCs/>
                <w:sz w:val="20"/>
              </w:rPr>
              <w:t xml:space="preserve">110520, </w:t>
            </w:r>
            <w:proofErr w:type="spellStart"/>
            <w:r w:rsidRPr="0006492A">
              <w:rPr>
                <w:i/>
                <w:iCs/>
                <w:sz w:val="20"/>
              </w:rPr>
              <w:t>г.Челябинск</w:t>
            </w:r>
            <w:proofErr w:type="spellEnd"/>
            <w:r w:rsidRPr="0006492A">
              <w:rPr>
                <w:i/>
                <w:iCs/>
                <w:sz w:val="20"/>
              </w:rPr>
              <w:t xml:space="preserve">, </w:t>
            </w:r>
          </w:p>
          <w:p w:rsidR="0006492A" w:rsidRPr="0006492A" w:rsidRDefault="0006492A" w:rsidP="003F37EE">
            <w:pPr>
              <w:pStyle w:val="21"/>
              <w:jc w:val="left"/>
              <w:rPr>
                <w:i/>
                <w:iCs/>
                <w:sz w:val="20"/>
              </w:rPr>
            </w:pPr>
            <w:proofErr w:type="spellStart"/>
            <w:r w:rsidRPr="0006492A">
              <w:rPr>
                <w:i/>
                <w:iCs/>
                <w:sz w:val="20"/>
              </w:rPr>
              <w:t>ул.Барышева</w:t>
            </w:r>
            <w:proofErr w:type="spellEnd"/>
            <w:r w:rsidRPr="0006492A">
              <w:rPr>
                <w:i/>
                <w:iCs/>
                <w:sz w:val="20"/>
              </w:rPr>
              <w:t>, д.37</w:t>
            </w:r>
          </w:p>
        </w:tc>
        <w:tc>
          <w:tcPr>
            <w:tcW w:w="1376" w:type="dxa"/>
            <w:tcBorders>
              <w:right w:val="nil"/>
            </w:tcBorders>
          </w:tcPr>
          <w:p w:rsidR="0006492A" w:rsidRPr="0006492A" w:rsidRDefault="0006492A" w:rsidP="003F37EE">
            <w:pPr>
              <w:pStyle w:val="21"/>
              <w:jc w:val="left"/>
              <w:rPr>
                <w:i/>
                <w:iCs/>
                <w:sz w:val="20"/>
              </w:rPr>
            </w:pPr>
            <w:r w:rsidRPr="0006492A">
              <w:rPr>
                <w:i/>
                <w:iCs/>
                <w:sz w:val="20"/>
              </w:rPr>
              <w:lastRenderedPageBreak/>
              <w:t>Зарегистриро</w:t>
            </w:r>
            <w:r w:rsidRPr="0006492A">
              <w:rPr>
                <w:i/>
                <w:iCs/>
                <w:sz w:val="20"/>
              </w:rPr>
              <w:lastRenderedPageBreak/>
              <w:t>вана: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кв.65</w:t>
            </w:r>
          </w:p>
          <w:p w:rsidR="0006492A" w:rsidRPr="0006492A" w:rsidRDefault="0006492A" w:rsidP="003F37EE">
            <w:pPr>
              <w:rPr>
                <w:i/>
                <w:iCs/>
              </w:rPr>
            </w:pPr>
            <w:r w:rsidRPr="0006492A">
              <w:rPr>
                <w:i/>
                <w:iCs/>
              </w:rPr>
              <w:t>Проживает:</w:t>
            </w:r>
          </w:p>
          <w:p w:rsidR="0006492A" w:rsidRPr="0006492A" w:rsidRDefault="0006492A" w:rsidP="003F37EE">
            <w:pPr>
              <w:pStyle w:val="21"/>
              <w:jc w:val="left"/>
              <w:rPr>
                <w:i/>
                <w:iCs/>
                <w:sz w:val="20"/>
              </w:rPr>
            </w:pPr>
            <w:r w:rsidRPr="0006492A">
              <w:rPr>
                <w:i/>
                <w:iCs/>
                <w:sz w:val="20"/>
              </w:rPr>
              <w:t>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r w:rsidRPr="0006492A">
              <w:rPr>
                <w:i/>
                <w:iCs/>
              </w:rPr>
              <w:t>д. 25, кв.65</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lastRenderedPageBreak/>
              <w:t>Сын</w:t>
            </w:r>
          </w:p>
        </w:tc>
        <w:tc>
          <w:tcPr>
            <w:tcW w:w="1348" w:type="dxa"/>
          </w:tcPr>
          <w:p w:rsidR="0006492A" w:rsidRPr="0006492A" w:rsidRDefault="0006492A" w:rsidP="003F37EE">
            <w:pPr>
              <w:pStyle w:val="21"/>
              <w:jc w:val="left"/>
              <w:rPr>
                <w:i/>
                <w:iCs/>
                <w:sz w:val="20"/>
              </w:rPr>
            </w:pPr>
            <w:r w:rsidRPr="0006492A">
              <w:rPr>
                <w:i/>
                <w:iCs/>
                <w:sz w:val="20"/>
              </w:rPr>
              <w:t>Цветков Николай Игоревич</w:t>
            </w:r>
          </w:p>
        </w:tc>
        <w:tc>
          <w:tcPr>
            <w:tcW w:w="2206" w:type="dxa"/>
          </w:tcPr>
          <w:p w:rsidR="0006492A" w:rsidRPr="0006492A" w:rsidRDefault="0006492A" w:rsidP="003F37EE">
            <w:pPr>
              <w:pStyle w:val="21"/>
              <w:jc w:val="left"/>
              <w:rPr>
                <w:i/>
                <w:iCs/>
                <w:sz w:val="20"/>
              </w:rPr>
            </w:pPr>
            <w:r w:rsidRPr="0006492A">
              <w:rPr>
                <w:i/>
                <w:iCs/>
                <w:sz w:val="20"/>
              </w:rPr>
              <w:t>21.08.1986</w:t>
            </w:r>
          </w:p>
          <w:p w:rsidR="0006492A" w:rsidRPr="0006492A" w:rsidRDefault="0006492A" w:rsidP="003F37EE">
            <w:pPr>
              <w:pStyle w:val="21"/>
              <w:jc w:val="left"/>
              <w:rPr>
                <w:i/>
                <w:iCs/>
                <w:sz w:val="20"/>
              </w:rPr>
            </w:pPr>
            <w:r w:rsidRPr="0006492A">
              <w:rPr>
                <w:i/>
                <w:iCs/>
                <w:sz w:val="20"/>
              </w:rPr>
              <w:t xml:space="preserve">с. Елань, </w:t>
            </w:r>
            <w:proofErr w:type="spellStart"/>
            <w:r w:rsidRPr="0006492A">
              <w:rPr>
                <w:i/>
                <w:iCs/>
                <w:sz w:val="20"/>
              </w:rPr>
              <w:t>Камышловского</w:t>
            </w:r>
            <w:proofErr w:type="spellEnd"/>
            <w:r w:rsidRPr="0006492A">
              <w:rPr>
                <w:i/>
                <w:iCs/>
                <w:sz w:val="20"/>
              </w:rPr>
              <w:t xml:space="preserve"> района, Челябинской области</w:t>
            </w:r>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 xml:space="preserve">Студент </w:t>
            </w:r>
          </w:p>
          <w:p w:rsidR="0006492A" w:rsidRPr="0006492A" w:rsidRDefault="0006492A" w:rsidP="003F37EE">
            <w:pPr>
              <w:pStyle w:val="21"/>
              <w:jc w:val="left"/>
              <w:rPr>
                <w:i/>
                <w:iCs/>
                <w:sz w:val="20"/>
              </w:rPr>
            </w:pPr>
            <w:r w:rsidRPr="0006492A">
              <w:rPr>
                <w:i/>
                <w:iCs/>
                <w:sz w:val="20"/>
              </w:rPr>
              <w:t xml:space="preserve">государственного университета, 110520,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ул.Чусовая</w:t>
            </w:r>
            <w:proofErr w:type="spellEnd"/>
            <w:r w:rsidRPr="0006492A">
              <w:rPr>
                <w:i/>
                <w:iCs/>
                <w:sz w:val="20"/>
              </w:rPr>
              <w:t>, д.8</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кв.65</w:t>
            </w:r>
          </w:p>
          <w:p w:rsidR="0006492A" w:rsidRPr="0006492A" w:rsidRDefault="0006492A" w:rsidP="003F37EE">
            <w:pPr>
              <w:rPr>
                <w:i/>
                <w:iCs/>
              </w:rPr>
            </w:pPr>
            <w:r w:rsidRPr="0006492A">
              <w:rPr>
                <w:i/>
                <w:iCs/>
              </w:rPr>
              <w:t>Проживает:</w:t>
            </w:r>
          </w:p>
          <w:p w:rsidR="0006492A" w:rsidRPr="0006492A" w:rsidRDefault="0006492A" w:rsidP="003F37EE">
            <w:pPr>
              <w:pStyle w:val="21"/>
              <w:jc w:val="left"/>
              <w:rPr>
                <w:i/>
                <w:iCs/>
                <w:sz w:val="20"/>
              </w:rPr>
            </w:pPr>
            <w:r w:rsidRPr="0006492A">
              <w:rPr>
                <w:i/>
                <w:iCs/>
                <w:sz w:val="20"/>
              </w:rPr>
              <w:t>110520, г. Челябинск,</w:t>
            </w:r>
          </w:p>
          <w:p w:rsidR="0006492A" w:rsidRPr="0006492A" w:rsidRDefault="0006492A" w:rsidP="003F37EE">
            <w:r w:rsidRPr="0006492A">
              <w:rPr>
                <w:i/>
                <w:iCs/>
              </w:rPr>
              <w:t>ул. Пехотная, д. 15, общежитие</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t>Супруг</w:t>
            </w:r>
          </w:p>
        </w:tc>
        <w:tc>
          <w:tcPr>
            <w:tcW w:w="1348" w:type="dxa"/>
          </w:tcPr>
          <w:p w:rsidR="0006492A" w:rsidRPr="0006492A" w:rsidRDefault="0006492A" w:rsidP="003F37EE">
            <w:pPr>
              <w:pStyle w:val="21"/>
              <w:jc w:val="left"/>
              <w:rPr>
                <w:i/>
                <w:iCs/>
                <w:sz w:val="20"/>
              </w:rPr>
            </w:pPr>
            <w:r w:rsidRPr="0006492A">
              <w:rPr>
                <w:i/>
                <w:iCs/>
                <w:sz w:val="20"/>
              </w:rPr>
              <w:t>Цветков Игорь Игоревич</w:t>
            </w:r>
          </w:p>
        </w:tc>
        <w:tc>
          <w:tcPr>
            <w:tcW w:w="2206" w:type="dxa"/>
          </w:tcPr>
          <w:p w:rsidR="0006492A" w:rsidRPr="0006492A" w:rsidRDefault="0006492A" w:rsidP="003F37EE">
            <w:pPr>
              <w:pStyle w:val="21"/>
              <w:jc w:val="left"/>
              <w:rPr>
                <w:i/>
                <w:iCs/>
                <w:sz w:val="20"/>
              </w:rPr>
            </w:pPr>
            <w:r w:rsidRPr="0006492A">
              <w:rPr>
                <w:i/>
                <w:iCs/>
                <w:sz w:val="20"/>
              </w:rPr>
              <w:t>03.04.1960</w:t>
            </w:r>
          </w:p>
          <w:p w:rsidR="0006492A" w:rsidRPr="0006492A" w:rsidRDefault="0006492A" w:rsidP="003F37EE">
            <w:pPr>
              <w:pStyle w:val="21"/>
              <w:jc w:val="left"/>
              <w:rPr>
                <w:i/>
                <w:iCs/>
                <w:sz w:val="20"/>
              </w:rPr>
            </w:pPr>
            <w:r w:rsidRPr="0006492A">
              <w:rPr>
                <w:i/>
                <w:iCs/>
                <w:sz w:val="20"/>
              </w:rPr>
              <w:t>г. Челябинск</w:t>
            </w:r>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Директор ООО «</w:t>
            </w:r>
            <w:proofErr w:type="spellStart"/>
            <w:r w:rsidRPr="0006492A">
              <w:rPr>
                <w:i/>
                <w:iCs/>
                <w:sz w:val="20"/>
              </w:rPr>
              <w:t>Штар</w:t>
            </w:r>
            <w:proofErr w:type="spellEnd"/>
            <w:r w:rsidRPr="0006492A">
              <w:rPr>
                <w:i/>
                <w:iCs/>
                <w:sz w:val="20"/>
              </w:rPr>
              <w:t>»</w:t>
            </w:r>
          </w:p>
          <w:p w:rsidR="0006492A" w:rsidRPr="0006492A" w:rsidRDefault="0006492A" w:rsidP="003F37EE">
            <w:pPr>
              <w:pStyle w:val="21"/>
              <w:jc w:val="left"/>
              <w:rPr>
                <w:i/>
                <w:iCs/>
                <w:sz w:val="20"/>
              </w:rPr>
            </w:pPr>
            <w:r w:rsidRPr="0006492A">
              <w:rPr>
                <w:i/>
                <w:iCs/>
                <w:sz w:val="20"/>
              </w:rPr>
              <w:t xml:space="preserve">110520, </w:t>
            </w:r>
          </w:p>
          <w:p w:rsidR="0006492A" w:rsidRPr="0006492A" w:rsidRDefault="0006492A" w:rsidP="003F37EE">
            <w:pPr>
              <w:pStyle w:val="21"/>
              <w:jc w:val="left"/>
              <w:rPr>
                <w:i/>
                <w:iCs/>
                <w:sz w:val="20"/>
              </w:rPr>
            </w:pPr>
            <w:r w:rsidRPr="0006492A">
              <w:rPr>
                <w:i/>
                <w:iCs/>
                <w:sz w:val="20"/>
              </w:rPr>
              <w:t xml:space="preserve">г. Челябинск, </w:t>
            </w:r>
            <w:proofErr w:type="spellStart"/>
            <w:r w:rsidRPr="0006492A">
              <w:rPr>
                <w:i/>
                <w:iCs/>
                <w:sz w:val="20"/>
              </w:rPr>
              <w:t>ул.Светлая</w:t>
            </w:r>
            <w:proofErr w:type="spellEnd"/>
            <w:r w:rsidRPr="0006492A">
              <w:rPr>
                <w:i/>
                <w:iCs/>
                <w:sz w:val="20"/>
              </w:rPr>
              <w:t>, д.69</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кв.65</w:t>
            </w:r>
          </w:p>
          <w:p w:rsidR="0006492A" w:rsidRPr="0006492A" w:rsidRDefault="0006492A" w:rsidP="003F37EE">
            <w:pPr>
              <w:rPr>
                <w:i/>
                <w:iCs/>
              </w:rPr>
            </w:pPr>
            <w:r w:rsidRPr="0006492A">
              <w:rPr>
                <w:i/>
                <w:iCs/>
              </w:rPr>
              <w:t>Проживает:</w:t>
            </w:r>
          </w:p>
          <w:p w:rsidR="0006492A" w:rsidRPr="0006492A" w:rsidRDefault="0006492A" w:rsidP="003F37EE">
            <w:pPr>
              <w:pStyle w:val="21"/>
              <w:jc w:val="left"/>
              <w:rPr>
                <w:i/>
                <w:iCs/>
                <w:sz w:val="20"/>
              </w:rPr>
            </w:pPr>
            <w:r w:rsidRPr="0006492A">
              <w:rPr>
                <w:i/>
                <w:iCs/>
                <w:sz w:val="20"/>
              </w:rPr>
              <w:t>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r w:rsidRPr="0006492A">
              <w:rPr>
                <w:i/>
                <w:iCs/>
              </w:rPr>
              <w:t>д. 25, кв.65</w:t>
            </w:r>
          </w:p>
        </w:tc>
      </w:tr>
      <w:tr w:rsidR="0006492A" w:rsidRPr="0006492A" w:rsidTr="003F37EE">
        <w:trPr>
          <w:trHeight w:val="284"/>
        </w:trPr>
        <w:tc>
          <w:tcPr>
            <w:tcW w:w="1226" w:type="dxa"/>
            <w:tcBorders>
              <w:left w:val="nil"/>
            </w:tcBorders>
          </w:tcPr>
          <w:p w:rsidR="0006492A" w:rsidRPr="0006492A" w:rsidRDefault="0006492A" w:rsidP="003F37EE">
            <w:r w:rsidRPr="0006492A">
              <w:rPr>
                <w:i/>
                <w:iCs/>
              </w:rPr>
              <w:t>Отец супруга</w:t>
            </w:r>
          </w:p>
        </w:tc>
        <w:tc>
          <w:tcPr>
            <w:tcW w:w="1348" w:type="dxa"/>
          </w:tcPr>
          <w:p w:rsidR="0006492A" w:rsidRPr="0006492A" w:rsidRDefault="0006492A" w:rsidP="003F37EE">
            <w:r w:rsidRPr="0006492A">
              <w:rPr>
                <w:i/>
                <w:iCs/>
              </w:rPr>
              <w:t>Цветков Игорь Иванович</w:t>
            </w:r>
          </w:p>
        </w:tc>
        <w:tc>
          <w:tcPr>
            <w:tcW w:w="2206" w:type="dxa"/>
          </w:tcPr>
          <w:p w:rsidR="0006492A" w:rsidRPr="0006492A" w:rsidRDefault="0006492A" w:rsidP="003F37EE">
            <w:pPr>
              <w:pStyle w:val="21"/>
              <w:jc w:val="left"/>
              <w:rPr>
                <w:i/>
                <w:iCs/>
                <w:sz w:val="20"/>
              </w:rPr>
            </w:pPr>
            <w:r w:rsidRPr="0006492A">
              <w:rPr>
                <w:i/>
                <w:iCs/>
                <w:sz w:val="20"/>
              </w:rPr>
              <w:t>10.10.1941</w:t>
            </w:r>
          </w:p>
          <w:p w:rsidR="0006492A" w:rsidRPr="0006492A" w:rsidRDefault="0006492A" w:rsidP="003F37EE">
            <w:pPr>
              <w:pStyle w:val="21"/>
              <w:jc w:val="left"/>
              <w:rPr>
                <w:i/>
                <w:iCs/>
                <w:sz w:val="20"/>
              </w:rPr>
            </w:pPr>
            <w:r w:rsidRPr="0006492A">
              <w:rPr>
                <w:i/>
                <w:iCs/>
                <w:sz w:val="20"/>
              </w:rPr>
              <w:t>с. Калиновка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r w:rsidRPr="0006492A">
              <w:rPr>
                <w:i/>
                <w:iCs/>
              </w:rPr>
              <w:t>Воронежской области</w:t>
            </w:r>
          </w:p>
        </w:tc>
        <w:tc>
          <w:tcPr>
            <w:tcW w:w="1593" w:type="dxa"/>
          </w:tcPr>
          <w:p w:rsidR="0006492A" w:rsidRPr="0006492A" w:rsidRDefault="0006492A" w:rsidP="003F37EE">
            <w:r w:rsidRPr="0006492A">
              <w:rPr>
                <w:i/>
                <w:iCs/>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Генеральный директор, ООО «Тростник»</w:t>
            </w:r>
          </w:p>
          <w:p w:rsidR="0006492A" w:rsidRPr="0006492A" w:rsidRDefault="0006492A" w:rsidP="003F37EE">
            <w:pPr>
              <w:pStyle w:val="21"/>
              <w:jc w:val="left"/>
              <w:rPr>
                <w:sz w:val="20"/>
              </w:rPr>
            </w:pPr>
            <w:r w:rsidRPr="0006492A">
              <w:rPr>
                <w:i/>
                <w:iCs/>
                <w:sz w:val="20"/>
              </w:rPr>
              <w:t xml:space="preserve">110625,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ул.Лесная</w:t>
            </w:r>
            <w:proofErr w:type="spellEnd"/>
            <w:r w:rsidRPr="0006492A">
              <w:rPr>
                <w:i/>
                <w:iCs/>
                <w:sz w:val="20"/>
              </w:rPr>
              <w:t>, д.57</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кв.73</w:t>
            </w:r>
          </w:p>
          <w:p w:rsidR="0006492A" w:rsidRPr="0006492A" w:rsidRDefault="0006492A" w:rsidP="003F37EE">
            <w:pPr>
              <w:pStyle w:val="21"/>
              <w:jc w:val="left"/>
              <w:rPr>
                <w:i/>
                <w:iCs/>
                <w:sz w:val="20"/>
              </w:rPr>
            </w:pPr>
            <w:r w:rsidRPr="0006492A">
              <w:rPr>
                <w:i/>
                <w:iCs/>
                <w:sz w:val="20"/>
              </w:rPr>
              <w:t>Проживает: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r w:rsidRPr="0006492A">
              <w:rPr>
                <w:i/>
                <w:iCs/>
              </w:rPr>
              <w:t>д. 25, кв.73</w:t>
            </w:r>
          </w:p>
        </w:tc>
      </w:tr>
      <w:tr w:rsidR="0006492A" w:rsidRPr="0006492A" w:rsidTr="003F37EE">
        <w:trPr>
          <w:trHeight w:val="284"/>
        </w:trPr>
        <w:tc>
          <w:tcPr>
            <w:tcW w:w="1226" w:type="dxa"/>
            <w:tcBorders>
              <w:left w:val="nil"/>
            </w:tcBorders>
          </w:tcPr>
          <w:p w:rsidR="0006492A" w:rsidRPr="0006492A" w:rsidRDefault="0006492A" w:rsidP="003F37EE">
            <w:pPr>
              <w:pStyle w:val="21"/>
              <w:jc w:val="left"/>
              <w:rPr>
                <w:i/>
                <w:iCs/>
                <w:sz w:val="20"/>
              </w:rPr>
            </w:pPr>
            <w:r w:rsidRPr="0006492A">
              <w:rPr>
                <w:i/>
                <w:iCs/>
                <w:sz w:val="20"/>
              </w:rPr>
              <w:t>Мать супруга</w:t>
            </w:r>
          </w:p>
        </w:tc>
        <w:tc>
          <w:tcPr>
            <w:tcW w:w="1348" w:type="dxa"/>
          </w:tcPr>
          <w:p w:rsidR="0006492A" w:rsidRPr="0006492A" w:rsidRDefault="0006492A" w:rsidP="003F37EE">
            <w:pPr>
              <w:pStyle w:val="21"/>
              <w:jc w:val="left"/>
              <w:rPr>
                <w:i/>
                <w:iCs/>
                <w:sz w:val="20"/>
              </w:rPr>
            </w:pPr>
            <w:r w:rsidRPr="0006492A">
              <w:rPr>
                <w:i/>
                <w:iCs/>
                <w:sz w:val="20"/>
              </w:rPr>
              <w:t>Цветкова (Петрова) Ирина Ивановна</w:t>
            </w:r>
          </w:p>
        </w:tc>
        <w:tc>
          <w:tcPr>
            <w:tcW w:w="2206" w:type="dxa"/>
          </w:tcPr>
          <w:p w:rsidR="0006492A" w:rsidRPr="0006492A" w:rsidRDefault="0006492A" w:rsidP="003F37EE">
            <w:pPr>
              <w:pStyle w:val="21"/>
              <w:jc w:val="left"/>
              <w:rPr>
                <w:i/>
                <w:iCs/>
                <w:sz w:val="20"/>
              </w:rPr>
            </w:pPr>
            <w:r w:rsidRPr="0006492A">
              <w:rPr>
                <w:i/>
                <w:iCs/>
                <w:sz w:val="20"/>
              </w:rPr>
              <w:t>01.01.1940</w:t>
            </w:r>
          </w:p>
          <w:p w:rsidR="0006492A" w:rsidRPr="0006492A" w:rsidRDefault="0006492A" w:rsidP="003F37EE">
            <w:pPr>
              <w:pStyle w:val="21"/>
              <w:jc w:val="left"/>
              <w:rPr>
                <w:i/>
                <w:iCs/>
                <w:sz w:val="20"/>
              </w:rPr>
            </w:pPr>
            <w:r w:rsidRPr="0006492A">
              <w:rPr>
                <w:i/>
                <w:iCs/>
                <w:sz w:val="20"/>
              </w:rPr>
              <w:t>с. Калиновка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pPr>
              <w:pStyle w:val="21"/>
              <w:jc w:val="left"/>
              <w:rPr>
                <w:i/>
                <w:iCs/>
                <w:sz w:val="20"/>
              </w:rPr>
            </w:pPr>
            <w:r w:rsidRPr="0006492A">
              <w:rPr>
                <w:i/>
                <w:iCs/>
                <w:sz w:val="20"/>
              </w:rPr>
              <w:t>Воронежской области</w:t>
            </w:r>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Пенсионерка</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Зарегистрирована: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кв.73</w:t>
            </w:r>
          </w:p>
          <w:p w:rsidR="0006492A" w:rsidRPr="0006492A" w:rsidRDefault="0006492A" w:rsidP="003F37EE">
            <w:pPr>
              <w:pStyle w:val="21"/>
              <w:jc w:val="left"/>
              <w:rPr>
                <w:i/>
                <w:iCs/>
                <w:sz w:val="20"/>
              </w:rPr>
            </w:pPr>
            <w:r w:rsidRPr="0006492A">
              <w:rPr>
                <w:i/>
                <w:iCs/>
                <w:sz w:val="20"/>
              </w:rPr>
              <w:t>Проживает: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r w:rsidRPr="0006492A">
              <w:rPr>
                <w:i/>
                <w:iCs/>
              </w:rPr>
              <w:t>д. 25, кв.73</w:t>
            </w:r>
          </w:p>
        </w:tc>
      </w:tr>
      <w:tr w:rsidR="0006492A" w:rsidRPr="0006492A" w:rsidTr="003F37EE">
        <w:trPr>
          <w:trHeight w:val="284"/>
        </w:trPr>
        <w:tc>
          <w:tcPr>
            <w:tcW w:w="1226" w:type="dxa"/>
            <w:tcBorders>
              <w:left w:val="nil"/>
            </w:tcBorders>
          </w:tcPr>
          <w:p w:rsidR="0006492A" w:rsidRPr="0006492A" w:rsidRDefault="0006492A" w:rsidP="003F37EE">
            <w:pPr>
              <w:pStyle w:val="21"/>
              <w:jc w:val="left"/>
              <w:rPr>
                <w:i/>
                <w:iCs/>
                <w:sz w:val="20"/>
              </w:rPr>
            </w:pPr>
            <w:r w:rsidRPr="0006492A">
              <w:rPr>
                <w:i/>
                <w:iCs/>
                <w:sz w:val="20"/>
              </w:rPr>
              <w:t>Брат супруга</w:t>
            </w:r>
          </w:p>
        </w:tc>
        <w:tc>
          <w:tcPr>
            <w:tcW w:w="1348" w:type="dxa"/>
          </w:tcPr>
          <w:p w:rsidR="0006492A" w:rsidRPr="0006492A" w:rsidRDefault="0006492A" w:rsidP="003F37EE">
            <w:pPr>
              <w:pStyle w:val="21"/>
              <w:jc w:val="left"/>
              <w:rPr>
                <w:i/>
                <w:iCs/>
                <w:sz w:val="20"/>
              </w:rPr>
            </w:pPr>
            <w:r w:rsidRPr="0006492A">
              <w:rPr>
                <w:i/>
                <w:iCs/>
                <w:sz w:val="20"/>
              </w:rPr>
              <w:t>Цветков Василий Игоревич</w:t>
            </w:r>
          </w:p>
        </w:tc>
        <w:tc>
          <w:tcPr>
            <w:tcW w:w="2206" w:type="dxa"/>
          </w:tcPr>
          <w:p w:rsidR="0006492A" w:rsidRPr="0006492A" w:rsidRDefault="0006492A" w:rsidP="003F37EE">
            <w:pPr>
              <w:pStyle w:val="21"/>
              <w:jc w:val="left"/>
              <w:rPr>
                <w:i/>
                <w:iCs/>
                <w:sz w:val="20"/>
              </w:rPr>
            </w:pPr>
            <w:r w:rsidRPr="0006492A">
              <w:rPr>
                <w:i/>
                <w:iCs/>
                <w:sz w:val="20"/>
              </w:rPr>
              <w:t>11.11.1963,</w:t>
            </w:r>
          </w:p>
          <w:p w:rsidR="0006492A" w:rsidRPr="0006492A" w:rsidRDefault="0006492A" w:rsidP="003F37EE">
            <w:pPr>
              <w:pStyle w:val="21"/>
              <w:jc w:val="left"/>
              <w:rPr>
                <w:i/>
                <w:iCs/>
                <w:sz w:val="20"/>
              </w:rPr>
            </w:pPr>
            <w:r w:rsidRPr="0006492A">
              <w:rPr>
                <w:i/>
                <w:iCs/>
                <w:sz w:val="20"/>
              </w:rPr>
              <w:t xml:space="preserve"> </w:t>
            </w:r>
            <w:proofErr w:type="spellStart"/>
            <w:r w:rsidRPr="0006492A">
              <w:rPr>
                <w:i/>
                <w:iCs/>
                <w:sz w:val="20"/>
              </w:rPr>
              <w:t>г.Челябинск</w:t>
            </w:r>
            <w:proofErr w:type="spellEnd"/>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 xml:space="preserve">Сведениями о брате супруга не располагаю, связи с ним не </w:t>
            </w:r>
            <w:r w:rsidRPr="0006492A">
              <w:rPr>
                <w:i/>
                <w:iCs/>
                <w:sz w:val="20"/>
              </w:rPr>
              <w:lastRenderedPageBreak/>
              <w:t>поддерживаю</w:t>
            </w:r>
          </w:p>
        </w:tc>
        <w:tc>
          <w:tcPr>
            <w:tcW w:w="1376" w:type="dxa"/>
            <w:tcBorders>
              <w:right w:val="nil"/>
            </w:tcBorders>
            <w:vAlign w:val="bottom"/>
          </w:tcPr>
          <w:p w:rsidR="0006492A" w:rsidRPr="0006492A" w:rsidRDefault="0006492A" w:rsidP="003F37EE">
            <w:pPr>
              <w:pStyle w:val="21"/>
              <w:rPr>
                <w:i/>
                <w:iCs/>
                <w:sz w:val="20"/>
              </w:rPr>
            </w:pPr>
            <w:r w:rsidRPr="0006492A">
              <w:rPr>
                <w:i/>
                <w:iCs/>
                <w:sz w:val="20"/>
              </w:rPr>
              <w:lastRenderedPageBreak/>
              <w:t xml:space="preserve">Сведениями о брате супруга не располагаю, </w:t>
            </w:r>
            <w:r w:rsidRPr="0006492A">
              <w:rPr>
                <w:i/>
                <w:iCs/>
                <w:sz w:val="20"/>
              </w:rPr>
              <w:lastRenderedPageBreak/>
              <w:t>связи с ним не поддерживаю</w:t>
            </w:r>
          </w:p>
        </w:tc>
      </w:tr>
    </w:tbl>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26. Ваши отец, мать, супруга (супруг), дети, братья, сестры, постоянно проживающие </w:t>
      </w:r>
      <w:r w:rsidRPr="0006492A">
        <w:rPr>
          <w:rFonts w:ascii="Times New Roman" w:hAnsi="Times New Roman" w:cs="Times New Roman"/>
          <w:sz w:val="20"/>
          <w:szCs w:val="20"/>
        </w:rPr>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06492A">
        <w:rPr>
          <w:rFonts w:ascii="Times New Roman" w:hAnsi="Times New Roman" w:cs="Times New Roman"/>
          <w:sz w:val="20"/>
          <w:szCs w:val="20"/>
        </w:rPr>
        <w:br/>
        <w:t>на территории иностранного государства</w:t>
      </w:r>
    </w:p>
    <w:tbl>
      <w:tblPr>
        <w:tblStyle w:val="af9"/>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06492A" w:rsidRPr="0006492A" w:rsidTr="003F37EE">
        <w:trPr>
          <w:trHeight w:val="2295"/>
        </w:trPr>
        <w:tc>
          <w:tcPr>
            <w:tcW w:w="2333" w:type="dxa"/>
            <w:tcBorders>
              <w:left w:val="nil"/>
            </w:tcBorders>
          </w:tcPr>
          <w:p w:rsidR="0006492A" w:rsidRPr="0006492A" w:rsidRDefault="0006492A" w:rsidP="003F37EE">
            <w:pPr>
              <w:jc w:val="center"/>
            </w:pPr>
            <w:r w:rsidRPr="0006492A">
              <w:t>Степень родства</w:t>
            </w:r>
          </w:p>
        </w:tc>
        <w:tc>
          <w:tcPr>
            <w:tcW w:w="1719" w:type="dxa"/>
          </w:tcPr>
          <w:p w:rsidR="0006492A" w:rsidRPr="0006492A" w:rsidRDefault="0006492A" w:rsidP="003F37EE">
            <w:pPr>
              <w:jc w:val="center"/>
            </w:pPr>
            <w:r w:rsidRPr="0006492A">
              <w:t xml:space="preserve">Фамилия, </w:t>
            </w:r>
            <w:r w:rsidRPr="0006492A">
              <w:br/>
              <w:t xml:space="preserve">имя, </w:t>
            </w:r>
            <w:r w:rsidRPr="0006492A">
              <w:br/>
              <w:t xml:space="preserve">отчество </w:t>
            </w:r>
            <w:r w:rsidRPr="0006492A">
              <w:br/>
              <w:t>(при</w:t>
            </w:r>
            <w:r w:rsidRPr="0006492A">
              <w:br/>
              <w:t>наличии)</w:t>
            </w:r>
          </w:p>
        </w:tc>
        <w:tc>
          <w:tcPr>
            <w:tcW w:w="1657" w:type="dxa"/>
          </w:tcPr>
          <w:p w:rsidR="0006492A" w:rsidRPr="0006492A" w:rsidRDefault="0006492A" w:rsidP="003F37EE">
            <w:pPr>
              <w:jc w:val="center"/>
            </w:pPr>
            <w:r w:rsidRPr="0006492A">
              <w:t xml:space="preserve">Период (месяц </w:t>
            </w:r>
            <w:r w:rsidRPr="0006492A">
              <w:br/>
              <w:t>и год) пребывания за границей</w:t>
            </w:r>
          </w:p>
          <w:p w:rsidR="0006492A" w:rsidRPr="0006492A" w:rsidRDefault="0006492A" w:rsidP="003F37EE">
            <w:pPr>
              <w:jc w:val="center"/>
            </w:pPr>
            <w:r w:rsidRPr="0006492A">
              <w:t xml:space="preserve">(указывается </w:t>
            </w:r>
            <w:r w:rsidRPr="0006492A">
              <w:br/>
            </w:r>
            <w:r w:rsidRPr="0006492A">
              <w:rPr>
                <w:spacing w:val="-2"/>
              </w:rPr>
              <w:t xml:space="preserve">в отношении лиц, </w:t>
            </w:r>
            <w:r w:rsidRPr="0006492A">
              <w:t xml:space="preserve">постоянно проживающих </w:t>
            </w:r>
            <w:r w:rsidRPr="0006492A">
              <w:br/>
              <w:t>за границей)</w:t>
            </w:r>
          </w:p>
        </w:tc>
        <w:tc>
          <w:tcPr>
            <w:tcW w:w="2210" w:type="dxa"/>
          </w:tcPr>
          <w:p w:rsidR="0006492A" w:rsidRPr="0006492A" w:rsidRDefault="0006492A" w:rsidP="003F37EE">
            <w:pPr>
              <w:jc w:val="center"/>
            </w:pPr>
            <w:r w:rsidRPr="0006492A">
              <w:t>Государство пребывания</w:t>
            </w:r>
          </w:p>
        </w:tc>
        <w:tc>
          <w:tcPr>
            <w:tcW w:w="1748" w:type="dxa"/>
            <w:tcBorders>
              <w:right w:val="nil"/>
            </w:tcBorders>
          </w:tcPr>
          <w:p w:rsidR="0006492A" w:rsidRPr="0006492A" w:rsidRDefault="0006492A" w:rsidP="003F37EE">
            <w:pPr>
              <w:jc w:val="center"/>
            </w:pPr>
            <w:r w:rsidRPr="0006492A">
              <w:t>Цель пребывания</w:t>
            </w:r>
          </w:p>
        </w:tc>
      </w:tr>
      <w:tr w:rsidR="0006492A" w:rsidRPr="0006492A" w:rsidTr="003F37EE">
        <w:trPr>
          <w:trHeight w:val="270"/>
        </w:trPr>
        <w:tc>
          <w:tcPr>
            <w:tcW w:w="2333" w:type="dxa"/>
            <w:tcBorders>
              <w:left w:val="nil"/>
            </w:tcBorders>
          </w:tcPr>
          <w:p w:rsidR="0006492A" w:rsidRPr="0006492A" w:rsidRDefault="0006492A" w:rsidP="003F37EE">
            <w:pPr>
              <w:rPr>
                <w:i/>
                <w:iCs/>
              </w:rPr>
            </w:pPr>
            <w:r w:rsidRPr="0006492A">
              <w:rPr>
                <w:i/>
                <w:iCs/>
              </w:rPr>
              <w:t>Сестра</w:t>
            </w:r>
          </w:p>
        </w:tc>
        <w:tc>
          <w:tcPr>
            <w:tcW w:w="1719" w:type="dxa"/>
          </w:tcPr>
          <w:p w:rsidR="0006492A" w:rsidRPr="0006492A" w:rsidRDefault="0006492A" w:rsidP="003F37EE">
            <w:pPr>
              <w:rPr>
                <w:i/>
                <w:iCs/>
              </w:rPr>
            </w:pPr>
            <w:r w:rsidRPr="0006492A">
              <w:rPr>
                <w:i/>
                <w:iCs/>
              </w:rPr>
              <w:t>Симонова (Петрова) Анна Петровна</w:t>
            </w:r>
          </w:p>
        </w:tc>
        <w:tc>
          <w:tcPr>
            <w:tcW w:w="1657" w:type="dxa"/>
          </w:tcPr>
          <w:p w:rsidR="0006492A" w:rsidRPr="0006492A" w:rsidRDefault="0006492A" w:rsidP="003F37EE">
            <w:pPr>
              <w:jc w:val="center"/>
              <w:rPr>
                <w:i/>
                <w:iCs/>
              </w:rPr>
            </w:pPr>
            <w:r w:rsidRPr="0006492A">
              <w:rPr>
                <w:i/>
                <w:iCs/>
              </w:rPr>
              <w:t>05.2000-н.вр.</w:t>
            </w:r>
          </w:p>
        </w:tc>
        <w:tc>
          <w:tcPr>
            <w:tcW w:w="2210" w:type="dxa"/>
          </w:tcPr>
          <w:p w:rsidR="0006492A" w:rsidRPr="0006492A" w:rsidRDefault="0006492A" w:rsidP="003F37EE">
            <w:pPr>
              <w:jc w:val="center"/>
              <w:rPr>
                <w:i/>
                <w:iCs/>
              </w:rPr>
            </w:pPr>
            <w:r w:rsidRPr="0006492A">
              <w:rPr>
                <w:i/>
                <w:iCs/>
              </w:rPr>
              <w:t>Аргентина</w:t>
            </w:r>
          </w:p>
        </w:tc>
        <w:tc>
          <w:tcPr>
            <w:tcW w:w="1748" w:type="dxa"/>
            <w:tcBorders>
              <w:right w:val="nil"/>
            </w:tcBorders>
          </w:tcPr>
          <w:p w:rsidR="0006492A" w:rsidRPr="0006492A" w:rsidRDefault="0006492A" w:rsidP="003F37EE">
            <w:pPr>
              <w:rPr>
                <w:i/>
                <w:iCs/>
              </w:rPr>
            </w:pPr>
            <w:r w:rsidRPr="0006492A">
              <w:rPr>
                <w:i/>
                <w:iCs/>
              </w:rPr>
              <w:t>Проживание</w:t>
            </w:r>
          </w:p>
        </w:tc>
      </w:tr>
      <w:tr w:rsidR="0006492A" w:rsidRPr="0006492A" w:rsidTr="003F37EE">
        <w:trPr>
          <w:trHeight w:val="270"/>
        </w:trPr>
        <w:tc>
          <w:tcPr>
            <w:tcW w:w="2333" w:type="dxa"/>
            <w:tcBorders>
              <w:left w:val="nil"/>
            </w:tcBorders>
          </w:tcPr>
          <w:p w:rsidR="0006492A" w:rsidRPr="0006492A" w:rsidRDefault="0006492A" w:rsidP="003F37EE"/>
        </w:tc>
        <w:tc>
          <w:tcPr>
            <w:tcW w:w="1719" w:type="dxa"/>
          </w:tcPr>
          <w:p w:rsidR="0006492A" w:rsidRPr="0006492A" w:rsidRDefault="0006492A" w:rsidP="003F37EE"/>
        </w:tc>
        <w:tc>
          <w:tcPr>
            <w:tcW w:w="1657" w:type="dxa"/>
          </w:tcPr>
          <w:p w:rsidR="0006492A" w:rsidRPr="0006492A" w:rsidRDefault="0006492A" w:rsidP="003F37EE">
            <w:pPr>
              <w:jc w:val="center"/>
            </w:pPr>
          </w:p>
        </w:tc>
        <w:tc>
          <w:tcPr>
            <w:tcW w:w="2210" w:type="dxa"/>
          </w:tcPr>
          <w:p w:rsidR="0006492A" w:rsidRPr="0006492A" w:rsidRDefault="0006492A" w:rsidP="003F37EE">
            <w:pPr>
              <w:jc w:val="center"/>
            </w:pPr>
          </w:p>
        </w:tc>
        <w:tc>
          <w:tcPr>
            <w:tcW w:w="1748" w:type="dxa"/>
            <w:tcBorders>
              <w:right w:val="nil"/>
            </w:tcBorders>
          </w:tcPr>
          <w:p w:rsidR="0006492A" w:rsidRPr="0006492A" w:rsidRDefault="0006492A" w:rsidP="003F37EE"/>
        </w:tc>
      </w:tr>
      <w:tr w:rsidR="0006492A" w:rsidRPr="0006492A" w:rsidTr="003F37EE">
        <w:trPr>
          <w:trHeight w:val="285"/>
        </w:trPr>
        <w:tc>
          <w:tcPr>
            <w:tcW w:w="2333" w:type="dxa"/>
            <w:tcBorders>
              <w:left w:val="nil"/>
            </w:tcBorders>
          </w:tcPr>
          <w:p w:rsidR="0006492A" w:rsidRPr="0006492A" w:rsidRDefault="0006492A" w:rsidP="003F37EE"/>
        </w:tc>
        <w:tc>
          <w:tcPr>
            <w:tcW w:w="1719" w:type="dxa"/>
          </w:tcPr>
          <w:p w:rsidR="0006492A" w:rsidRPr="0006492A" w:rsidRDefault="0006492A" w:rsidP="003F37EE"/>
        </w:tc>
        <w:tc>
          <w:tcPr>
            <w:tcW w:w="1657" w:type="dxa"/>
          </w:tcPr>
          <w:p w:rsidR="0006492A" w:rsidRPr="0006492A" w:rsidRDefault="0006492A" w:rsidP="003F37EE">
            <w:pPr>
              <w:jc w:val="center"/>
            </w:pPr>
          </w:p>
        </w:tc>
        <w:tc>
          <w:tcPr>
            <w:tcW w:w="2210" w:type="dxa"/>
          </w:tcPr>
          <w:p w:rsidR="0006492A" w:rsidRPr="0006492A" w:rsidRDefault="0006492A" w:rsidP="003F37EE">
            <w:pPr>
              <w:jc w:val="center"/>
            </w:pPr>
          </w:p>
        </w:tc>
        <w:tc>
          <w:tcPr>
            <w:tcW w:w="1748" w:type="dxa"/>
            <w:tcBorders>
              <w:right w:val="nil"/>
            </w:tcBorders>
          </w:tcPr>
          <w:p w:rsidR="0006492A" w:rsidRPr="0006492A" w:rsidRDefault="0006492A" w:rsidP="003F37EE"/>
        </w:tc>
      </w:tr>
    </w:tbl>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spacing w:after="240"/>
        <w:jc w:val="both"/>
        <w:rPr>
          <w:rFonts w:ascii="Times New Roman" w:hAnsi="Times New Roman" w:cs="Times New Roman"/>
          <w:sz w:val="20"/>
          <w:szCs w:val="20"/>
        </w:rPr>
      </w:pPr>
      <w:r w:rsidRPr="0006492A">
        <w:rPr>
          <w:rFonts w:ascii="Times New Roman" w:hAnsi="Times New Roman" w:cs="Times New Roman"/>
          <w:sz w:val="20"/>
          <w:szCs w:val="20"/>
        </w:rPr>
        <w:t xml:space="preserve">27. Привлекались ли к уголовной ответственности (указываются в том числе сведения </w:t>
      </w:r>
      <w:r w:rsidRPr="0006492A">
        <w:rPr>
          <w:rFonts w:ascii="Times New Roman" w:hAnsi="Times New Roman" w:cs="Times New Roman"/>
          <w:sz w:val="20"/>
          <w:szCs w:val="20"/>
        </w:rPr>
        <w:br/>
        <w:t>о снятой или погашенной судимости)</w:t>
      </w:r>
    </w:p>
    <w:tbl>
      <w:tblPr>
        <w:tblStyle w:val="af9"/>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06492A" w:rsidRPr="0006492A" w:rsidTr="003F37EE">
        <w:trPr>
          <w:trHeight w:val="1422"/>
        </w:trPr>
        <w:tc>
          <w:tcPr>
            <w:tcW w:w="2820" w:type="dxa"/>
            <w:tcBorders>
              <w:left w:val="nil"/>
            </w:tcBorders>
          </w:tcPr>
          <w:p w:rsidR="0006492A" w:rsidRPr="0006492A" w:rsidRDefault="0006492A" w:rsidP="003F37EE">
            <w:pPr>
              <w:jc w:val="center"/>
            </w:pPr>
            <w:r w:rsidRPr="0006492A">
              <w:t xml:space="preserve">Пункт, часть, статья Уголовного кодекса Российской </w:t>
            </w:r>
            <w:r w:rsidRPr="0006492A">
              <w:br/>
              <w:t>Федерации</w:t>
            </w:r>
          </w:p>
          <w:p w:rsidR="0006492A" w:rsidRPr="0006492A" w:rsidRDefault="0006492A" w:rsidP="003F37EE">
            <w:pPr>
              <w:jc w:val="center"/>
            </w:pPr>
            <w:r w:rsidRPr="0006492A">
              <w:t>(иного закона)</w:t>
            </w:r>
          </w:p>
        </w:tc>
        <w:tc>
          <w:tcPr>
            <w:tcW w:w="3678" w:type="dxa"/>
          </w:tcPr>
          <w:p w:rsidR="0006492A" w:rsidRPr="0006492A" w:rsidRDefault="0006492A" w:rsidP="003F37EE">
            <w:pPr>
              <w:jc w:val="center"/>
            </w:pPr>
            <w:r w:rsidRPr="0006492A">
              <w:t xml:space="preserve">Дата </w:t>
            </w:r>
            <w:r w:rsidRPr="0006492A">
              <w:br/>
              <w:t>назначения наказания</w:t>
            </w:r>
          </w:p>
        </w:tc>
        <w:tc>
          <w:tcPr>
            <w:tcW w:w="3169" w:type="dxa"/>
            <w:tcBorders>
              <w:right w:val="nil"/>
            </w:tcBorders>
          </w:tcPr>
          <w:p w:rsidR="0006492A" w:rsidRPr="0006492A" w:rsidRDefault="0006492A" w:rsidP="003F37EE">
            <w:pPr>
              <w:jc w:val="center"/>
            </w:pPr>
            <w:r w:rsidRPr="0006492A">
              <w:t>Вид, срок и (или) размер наказания</w:t>
            </w:r>
          </w:p>
        </w:tc>
      </w:tr>
      <w:tr w:rsidR="0006492A" w:rsidRPr="0006492A" w:rsidTr="003F37EE">
        <w:trPr>
          <w:trHeight w:val="278"/>
        </w:trPr>
        <w:tc>
          <w:tcPr>
            <w:tcW w:w="2820" w:type="dxa"/>
            <w:tcBorders>
              <w:left w:val="nil"/>
            </w:tcBorders>
          </w:tcPr>
          <w:p w:rsidR="0006492A" w:rsidRPr="0006492A" w:rsidRDefault="0006492A" w:rsidP="003F37EE">
            <w:pPr>
              <w:keepNext/>
              <w:jc w:val="center"/>
              <w:rPr>
                <w:i/>
              </w:rPr>
            </w:pPr>
            <w:r w:rsidRPr="0006492A">
              <w:rPr>
                <w:i/>
              </w:rPr>
              <w:t>ч.1, ст. 115 УК РФ</w:t>
            </w:r>
          </w:p>
        </w:tc>
        <w:tc>
          <w:tcPr>
            <w:tcW w:w="3678" w:type="dxa"/>
          </w:tcPr>
          <w:p w:rsidR="0006492A" w:rsidRPr="0006492A" w:rsidRDefault="0006492A" w:rsidP="003F37EE">
            <w:pPr>
              <w:keepNext/>
              <w:jc w:val="center"/>
              <w:rPr>
                <w:i/>
              </w:rPr>
            </w:pPr>
            <w:r w:rsidRPr="0006492A">
              <w:rPr>
                <w:i/>
              </w:rPr>
              <w:t>15.03.1993</w:t>
            </w:r>
          </w:p>
        </w:tc>
        <w:tc>
          <w:tcPr>
            <w:tcW w:w="3169" w:type="dxa"/>
            <w:tcBorders>
              <w:right w:val="nil"/>
            </w:tcBorders>
          </w:tcPr>
          <w:p w:rsidR="0006492A" w:rsidRPr="0006492A" w:rsidRDefault="0006492A" w:rsidP="003F37EE">
            <w:pPr>
              <w:rPr>
                <w:i/>
              </w:rPr>
            </w:pPr>
            <w:r w:rsidRPr="0006492A">
              <w:rPr>
                <w:i/>
              </w:rPr>
              <w:t>Причинение легкого вреда здоровью, исправительные работы на шесть месяцев</w:t>
            </w:r>
          </w:p>
        </w:tc>
      </w:tr>
      <w:tr w:rsidR="0006492A" w:rsidRPr="0006492A" w:rsidTr="003F37EE">
        <w:trPr>
          <w:trHeight w:val="293"/>
        </w:trPr>
        <w:tc>
          <w:tcPr>
            <w:tcW w:w="2820" w:type="dxa"/>
            <w:tcBorders>
              <w:left w:val="nil"/>
            </w:tcBorders>
          </w:tcPr>
          <w:p w:rsidR="0006492A" w:rsidRPr="0006492A" w:rsidRDefault="0006492A" w:rsidP="003F37EE">
            <w:pPr>
              <w:jc w:val="center"/>
            </w:pPr>
          </w:p>
        </w:tc>
        <w:tc>
          <w:tcPr>
            <w:tcW w:w="3678" w:type="dxa"/>
          </w:tcPr>
          <w:p w:rsidR="0006492A" w:rsidRPr="0006492A" w:rsidRDefault="0006492A" w:rsidP="003F37EE">
            <w:pPr>
              <w:jc w:val="center"/>
            </w:pPr>
          </w:p>
        </w:tc>
        <w:tc>
          <w:tcPr>
            <w:tcW w:w="3169" w:type="dxa"/>
            <w:tcBorders>
              <w:right w:val="nil"/>
            </w:tcBorders>
          </w:tcPr>
          <w:p w:rsidR="0006492A" w:rsidRPr="0006492A" w:rsidRDefault="0006492A" w:rsidP="003F37EE"/>
        </w:tc>
      </w:tr>
    </w:tbl>
    <w:p w:rsidR="0006492A" w:rsidRPr="0006492A" w:rsidRDefault="0006492A" w:rsidP="0006492A">
      <w:pPr>
        <w:rPr>
          <w:rFonts w:ascii="Times New Roman" w:hAnsi="Times New Roman" w:cs="Times New Roman"/>
          <w:sz w:val="20"/>
          <w:szCs w:val="20"/>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28.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федеральную противопожарную службу Государственной противопожарной службы;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left="425"/>
        <w:rPr>
          <w:rFonts w:ascii="Times New Roman" w:hAnsi="Times New Roman" w:cs="Times New Roman"/>
          <w:sz w:val="20"/>
          <w:szCs w:val="20"/>
        </w:rPr>
      </w:pPr>
      <w:r w:rsidRPr="0006492A">
        <w:rPr>
          <w:rFonts w:ascii="Times New Roman" w:hAnsi="Times New Roman" w:cs="Times New Roman"/>
          <w:sz w:val="20"/>
          <w:szCs w:val="20"/>
        </w:rPr>
        <w:t>в учреждения и органы уголовно-исполнительной системы Российской Федерации.</w:t>
      </w:r>
    </w:p>
    <w:p w:rsidR="0006492A" w:rsidRPr="0006492A" w:rsidRDefault="0006492A" w:rsidP="0006492A">
      <w:pPr>
        <w:spacing w:after="180"/>
        <w:rPr>
          <w:rFonts w:ascii="Times New Roman" w:hAnsi="Times New Roman" w:cs="Times New Roman"/>
          <w:sz w:val="20"/>
          <w:szCs w:val="20"/>
        </w:rPr>
      </w:pPr>
      <w:r w:rsidRPr="0006492A">
        <w:rPr>
          <w:rFonts w:ascii="Times New Roman" w:hAnsi="Times New Roman" w:cs="Times New Roman"/>
          <w:sz w:val="20"/>
          <w:szCs w:val="20"/>
        </w:rPr>
        <w:lastRenderedPageBreak/>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bl>
      <w:tblPr>
        <w:tblStyle w:val="af9"/>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06492A" w:rsidRPr="0006492A" w:rsidTr="003F37EE">
        <w:trPr>
          <w:trHeight w:val="1406"/>
        </w:trPr>
        <w:tc>
          <w:tcPr>
            <w:tcW w:w="2828" w:type="dxa"/>
            <w:tcBorders>
              <w:left w:val="nil"/>
            </w:tcBorders>
          </w:tcPr>
          <w:p w:rsidR="0006492A" w:rsidRPr="0006492A" w:rsidRDefault="0006492A" w:rsidP="003F37EE">
            <w:pPr>
              <w:keepNext/>
              <w:jc w:val="center"/>
            </w:pPr>
            <w:r w:rsidRPr="0006492A">
              <w:t xml:space="preserve">Пункт, часть, статья Уголовного кодекса Российской </w:t>
            </w:r>
            <w:r w:rsidRPr="0006492A">
              <w:br/>
              <w:t>Федерации</w:t>
            </w:r>
          </w:p>
          <w:p w:rsidR="0006492A" w:rsidRPr="0006492A" w:rsidRDefault="0006492A" w:rsidP="003F37EE">
            <w:pPr>
              <w:keepNext/>
              <w:jc w:val="center"/>
            </w:pPr>
            <w:r w:rsidRPr="0006492A">
              <w:t>(иного закона)</w:t>
            </w:r>
          </w:p>
        </w:tc>
        <w:tc>
          <w:tcPr>
            <w:tcW w:w="3689" w:type="dxa"/>
          </w:tcPr>
          <w:p w:rsidR="0006492A" w:rsidRPr="0006492A" w:rsidRDefault="0006492A" w:rsidP="003F37EE">
            <w:pPr>
              <w:keepNext/>
              <w:jc w:val="center"/>
            </w:pPr>
            <w:r w:rsidRPr="0006492A">
              <w:t xml:space="preserve">Дата освобождения </w:t>
            </w:r>
            <w:r w:rsidRPr="0006492A">
              <w:br/>
              <w:t>от уголовной ответственности</w:t>
            </w:r>
          </w:p>
        </w:tc>
        <w:tc>
          <w:tcPr>
            <w:tcW w:w="3009" w:type="dxa"/>
            <w:tcBorders>
              <w:right w:val="nil"/>
            </w:tcBorders>
          </w:tcPr>
          <w:p w:rsidR="0006492A" w:rsidRPr="0006492A" w:rsidRDefault="0006492A" w:rsidP="003F37EE">
            <w:pPr>
              <w:keepNext/>
              <w:jc w:val="center"/>
            </w:pPr>
            <w:r w:rsidRPr="0006492A">
              <w:t xml:space="preserve">Основание освобождения </w:t>
            </w:r>
            <w:r w:rsidRPr="0006492A">
              <w:br/>
              <w:t>от уголовной ответственности</w:t>
            </w:r>
          </w:p>
        </w:tc>
      </w:tr>
      <w:tr w:rsidR="0006492A" w:rsidRPr="0006492A" w:rsidTr="003F37EE">
        <w:trPr>
          <w:trHeight w:val="278"/>
        </w:trPr>
        <w:tc>
          <w:tcPr>
            <w:tcW w:w="2828" w:type="dxa"/>
            <w:tcBorders>
              <w:left w:val="nil"/>
            </w:tcBorders>
          </w:tcPr>
          <w:p w:rsidR="0006492A" w:rsidRPr="0006492A" w:rsidRDefault="0006492A" w:rsidP="003F37EE">
            <w:pPr>
              <w:keepNext/>
              <w:jc w:val="center"/>
            </w:pPr>
          </w:p>
        </w:tc>
        <w:tc>
          <w:tcPr>
            <w:tcW w:w="3689" w:type="dxa"/>
          </w:tcPr>
          <w:p w:rsidR="0006492A" w:rsidRPr="0006492A" w:rsidRDefault="0006492A" w:rsidP="003F37EE">
            <w:pPr>
              <w:keepNext/>
              <w:jc w:val="center"/>
            </w:pPr>
          </w:p>
        </w:tc>
        <w:tc>
          <w:tcPr>
            <w:tcW w:w="3009" w:type="dxa"/>
            <w:tcBorders>
              <w:right w:val="nil"/>
            </w:tcBorders>
          </w:tcPr>
          <w:p w:rsidR="0006492A" w:rsidRPr="0006492A" w:rsidRDefault="0006492A" w:rsidP="003F37EE">
            <w:pPr>
              <w:keepNext/>
            </w:pPr>
          </w:p>
        </w:tc>
      </w:tr>
      <w:tr w:rsidR="0006492A" w:rsidRPr="0006492A" w:rsidTr="003F37EE">
        <w:trPr>
          <w:trHeight w:val="293"/>
        </w:trPr>
        <w:tc>
          <w:tcPr>
            <w:tcW w:w="2828" w:type="dxa"/>
            <w:tcBorders>
              <w:left w:val="nil"/>
            </w:tcBorders>
          </w:tcPr>
          <w:p w:rsidR="0006492A" w:rsidRPr="0006492A" w:rsidRDefault="0006492A" w:rsidP="003F37EE">
            <w:pPr>
              <w:keepNext/>
              <w:jc w:val="center"/>
              <w:rPr>
                <w:highlight w:val="yellow"/>
              </w:rPr>
            </w:pPr>
          </w:p>
        </w:tc>
        <w:tc>
          <w:tcPr>
            <w:tcW w:w="3689" w:type="dxa"/>
          </w:tcPr>
          <w:p w:rsidR="0006492A" w:rsidRPr="0006492A" w:rsidRDefault="0006492A" w:rsidP="003F37EE">
            <w:pPr>
              <w:keepNext/>
              <w:jc w:val="center"/>
              <w:rPr>
                <w:highlight w:val="yellow"/>
              </w:rPr>
            </w:pPr>
          </w:p>
        </w:tc>
        <w:tc>
          <w:tcPr>
            <w:tcW w:w="3009" w:type="dxa"/>
            <w:tcBorders>
              <w:right w:val="nil"/>
            </w:tcBorders>
          </w:tcPr>
          <w:p w:rsidR="0006492A" w:rsidRPr="0006492A" w:rsidRDefault="0006492A" w:rsidP="003F37EE">
            <w:pPr>
              <w:keepNext/>
              <w:rPr>
                <w:highlight w:val="yellow"/>
              </w:rPr>
            </w:pPr>
          </w:p>
        </w:tc>
      </w:tr>
    </w:tbl>
    <w:p w:rsidR="0006492A" w:rsidRPr="0006492A" w:rsidRDefault="0006492A" w:rsidP="0006492A">
      <w:pPr>
        <w:rPr>
          <w:rFonts w:ascii="Times New Roman" w:hAnsi="Times New Roman" w:cs="Times New Roman"/>
          <w:sz w:val="20"/>
          <w:szCs w:val="20"/>
          <w:highlight w:val="yellow"/>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29.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федеральную противопожарную службу Государственной противопожарной службы;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left="425"/>
        <w:rPr>
          <w:rFonts w:ascii="Times New Roman" w:hAnsi="Times New Roman" w:cs="Times New Roman"/>
          <w:sz w:val="20"/>
          <w:szCs w:val="20"/>
        </w:rPr>
      </w:pPr>
      <w:r w:rsidRPr="0006492A">
        <w:rPr>
          <w:rFonts w:ascii="Times New Roman" w:hAnsi="Times New Roman" w:cs="Times New Roman"/>
          <w:sz w:val="20"/>
          <w:szCs w:val="20"/>
        </w:rPr>
        <w:t>в учреждения и органы уголовно-исполнительной системы Российской Федерации.</w:t>
      </w: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Являетесь ли подозреваемым или обвиняемым по уголовному делу  </w:t>
      </w:r>
    </w:p>
    <w:p w:rsidR="0006492A" w:rsidRPr="0006492A" w:rsidRDefault="0006492A" w:rsidP="0006492A">
      <w:pPr>
        <w:pBdr>
          <w:top w:val="single" w:sz="4" w:space="1" w:color="auto"/>
        </w:pBdr>
        <w:spacing w:after="180"/>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30.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федеральную противопожарную службу Государственной противопожарной службы;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firstLine="425"/>
        <w:jc w:val="both"/>
        <w:rPr>
          <w:rFonts w:ascii="Times New Roman" w:hAnsi="Times New Roman" w:cs="Times New Roman"/>
          <w:sz w:val="20"/>
          <w:szCs w:val="20"/>
        </w:rPr>
      </w:pPr>
      <w:r w:rsidRPr="0006492A">
        <w:rPr>
          <w:rFonts w:ascii="Times New Roman" w:hAnsi="Times New Roman" w:cs="Times New Roman"/>
          <w:sz w:val="20"/>
          <w:szCs w:val="20"/>
        </w:rPr>
        <w:t xml:space="preserve">в учреждения и органы уголовно-исполнительной системы Российской Федерации, </w:t>
      </w:r>
      <w:r w:rsidRPr="0006492A">
        <w:rPr>
          <w:rFonts w:ascii="Times New Roman" w:hAnsi="Times New Roman" w:cs="Times New Roman"/>
          <w:sz w:val="20"/>
          <w:szCs w:val="20"/>
        </w:rPr>
        <w:br/>
        <w:t>а также на военную службу по контракту в войска национальной гвардии Российской Федерации.</w:t>
      </w: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Подвергались ли в судебном порядке в течение года, предшествовавшего дню </w:t>
      </w:r>
      <w:r w:rsidRPr="0006492A">
        <w:rPr>
          <w:rFonts w:ascii="Times New Roman" w:hAnsi="Times New Roman" w:cs="Times New Roman"/>
          <w:sz w:val="20"/>
          <w:szCs w:val="20"/>
        </w:rPr>
        <w:br/>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31. Заполняется при поступлении на государственную гражданскую службу Российской Федерации или муниципальную службу.</w:t>
      </w:r>
    </w:p>
    <w:p w:rsidR="0006492A" w:rsidRPr="0006492A" w:rsidRDefault="0006492A" w:rsidP="008D546B">
      <w:pPr>
        <w:rPr>
          <w:rFonts w:ascii="Times New Roman" w:hAnsi="Times New Roman" w:cs="Times New Roman"/>
          <w:i/>
          <w:sz w:val="20"/>
          <w:szCs w:val="20"/>
        </w:rPr>
      </w:pPr>
      <w:r w:rsidRPr="0006492A">
        <w:rPr>
          <w:rFonts w:ascii="Times New Roman" w:hAnsi="Times New Roman" w:cs="Times New Roman"/>
          <w:sz w:val="20"/>
          <w:szCs w:val="20"/>
        </w:rPr>
        <w:lastRenderedPageBreak/>
        <w:t xml:space="preserve">Применялось ли в отношении Вас административное наказание в виде </w:t>
      </w:r>
      <w:r w:rsidRPr="0006492A">
        <w:rPr>
          <w:rFonts w:ascii="Times New Roman" w:hAnsi="Times New Roman" w:cs="Times New Roman"/>
          <w:sz w:val="20"/>
          <w:szCs w:val="20"/>
        </w:rPr>
        <w:br/>
        <w:t xml:space="preserve">дисквалификации (дата применения, за </w:t>
      </w:r>
      <w:proofErr w:type="gramStart"/>
      <w:r w:rsidRPr="0006492A">
        <w:rPr>
          <w:rFonts w:ascii="Times New Roman" w:hAnsi="Times New Roman" w:cs="Times New Roman"/>
          <w:sz w:val="20"/>
          <w:szCs w:val="20"/>
        </w:rPr>
        <w:t xml:space="preserve">что)  </w:t>
      </w:r>
      <w:r w:rsidRPr="0006492A">
        <w:rPr>
          <w:rFonts w:ascii="Times New Roman" w:hAnsi="Times New Roman" w:cs="Times New Roman"/>
          <w:i/>
          <w:sz w:val="20"/>
          <w:szCs w:val="20"/>
        </w:rPr>
        <w:t>административное</w:t>
      </w:r>
      <w:proofErr w:type="gramEnd"/>
      <w:r w:rsidRPr="0006492A">
        <w:rPr>
          <w:rFonts w:ascii="Times New Roman" w:hAnsi="Times New Roman" w:cs="Times New Roman"/>
          <w:i/>
          <w:sz w:val="20"/>
          <w:szCs w:val="20"/>
        </w:rPr>
        <w:t xml:space="preserve"> наказание в виде</w:t>
      </w:r>
      <w:r w:rsidR="008D546B">
        <w:rPr>
          <w:rFonts w:ascii="Times New Roman" w:hAnsi="Times New Roman" w:cs="Times New Roman"/>
          <w:i/>
          <w:sz w:val="20"/>
          <w:szCs w:val="20"/>
        </w:rPr>
        <w:t xml:space="preserve"> </w:t>
      </w:r>
      <w:r w:rsidRPr="0006492A">
        <w:rPr>
          <w:rFonts w:ascii="Times New Roman" w:hAnsi="Times New Roman" w:cs="Times New Roman"/>
          <w:i/>
          <w:sz w:val="20"/>
          <w:szCs w:val="20"/>
        </w:rPr>
        <w:t xml:space="preserve">дисквалификации </w:t>
      </w:r>
      <w:r w:rsidRPr="0006492A">
        <w:rPr>
          <w:rFonts w:ascii="Times New Roman" w:hAnsi="Times New Roman" w:cs="Times New Roman"/>
          <w:b/>
          <w:i/>
          <w:sz w:val="20"/>
          <w:szCs w:val="20"/>
        </w:rPr>
        <w:t>не применялось</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spacing w:after="120"/>
        <w:rPr>
          <w:rFonts w:ascii="Times New Roman" w:hAnsi="Times New Roman" w:cs="Times New Roman"/>
          <w:sz w:val="20"/>
          <w:szCs w:val="20"/>
        </w:rPr>
      </w:pPr>
      <w:r w:rsidRPr="0006492A">
        <w:rPr>
          <w:rFonts w:ascii="Times New Roman" w:hAnsi="Times New Roman" w:cs="Times New Roman"/>
          <w:sz w:val="20"/>
          <w:szCs w:val="20"/>
        </w:rP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 xml:space="preserve">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w:t>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33.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федеральную противопожарную службу Государственной противопожарной службы;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firstLine="425"/>
        <w:jc w:val="both"/>
        <w:rPr>
          <w:rFonts w:ascii="Times New Roman" w:hAnsi="Times New Roman" w:cs="Times New Roman"/>
          <w:sz w:val="20"/>
          <w:szCs w:val="20"/>
        </w:rPr>
      </w:pPr>
      <w:r w:rsidRPr="0006492A">
        <w:rPr>
          <w:rFonts w:ascii="Times New Roman" w:hAnsi="Times New Roman" w:cs="Times New Roman"/>
          <w:sz w:val="20"/>
          <w:szCs w:val="20"/>
        </w:rPr>
        <w:t xml:space="preserve">в учреждения и органы уголовно-исполнительной системы Российской Федерации, </w:t>
      </w:r>
      <w:r w:rsidRPr="0006492A">
        <w:rPr>
          <w:rFonts w:ascii="Times New Roman" w:hAnsi="Times New Roman" w:cs="Times New Roman"/>
          <w:sz w:val="20"/>
          <w:szCs w:val="20"/>
        </w:rPr>
        <w:br/>
        <w:t>а также на военную службу по контракту в войска национальной гвардии Российской Федерации.</w:t>
      </w: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Спортивный разряд, спортивное звание (вид спорта)  </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i/>
          <w:sz w:val="20"/>
          <w:szCs w:val="20"/>
        </w:rPr>
      </w:pPr>
      <w:r w:rsidRPr="0006492A">
        <w:rPr>
          <w:rFonts w:ascii="Times New Roman" w:hAnsi="Times New Roman" w:cs="Times New Roman"/>
          <w:sz w:val="20"/>
          <w:szCs w:val="20"/>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06492A">
        <w:rPr>
          <w:rFonts w:ascii="Times New Roman" w:hAnsi="Times New Roman" w:cs="Times New Roman"/>
          <w:sz w:val="20"/>
          <w:szCs w:val="20"/>
        </w:rPr>
        <w:t>выдачи)</w:t>
      </w:r>
      <w:r w:rsidRPr="0006492A">
        <w:rPr>
          <w:rFonts w:ascii="Times New Roman" w:hAnsi="Times New Roman" w:cs="Times New Roman"/>
          <w:sz w:val="20"/>
          <w:szCs w:val="20"/>
        </w:rPr>
        <w:br/>
      </w:r>
      <w:r w:rsidRPr="0006492A">
        <w:rPr>
          <w:rFonts w:ascii="Times New Roman" w:hAnsi="Times New Roman" w:cs="Times New Roman"/>
          <w:i/>
          <w:sz w:val="20"/>
          <w:szCs w:val="20"/>
        </w:rPr>
        <w:t>в</w:t>
      </w:r>
      <w:proofErr w:type="gramEnd"/>
      <w:r w:rsidRPr="0006492A">
        <w:rPr>
          <w:rFonts w:ascii="Times New Roman" w:hAnsi="Times New Roman" w:cs="Times New Roman"/>
          <w:i/>
          <w:sz w:val="20"/>
          <w:szCs w:val="20"/>
        </w:rPr>
        <w:t xml:space="preserve"> боевых действиях, контртеррористических и специальных операциях, ликвидации аварий, </w:t>
      </w:r>
    </w:p>
    <w:p w:rsidR="0006492A" w:rsidRPr="0006492A" w:rsidRDefault="0006492A" w:rsidP="0006492A">
      <w:pPr>
        <w:jc w:val="both"/>
        <w:rPr>
          <w:rFonts w:ascii="Times New Roman" w:hAnsi="Times New Roman" w:cs="Times New Roman"/>
          <w:b/>
          <w:i/>
          <w:sz w:val="20"/>
          <w:szCs w:val="20"/>
        </w:rPr>
      </w:pPr>
      <w:r w:rsidRPr="0006492A">
        <w:rPr>
          <w:rFonts w:ascii="Times New Roman" w:hAnsi="Times New Roman" w:cs="Times New Roman"/>
          <w:i/>
          <w:sz w:val="20"/>
          <w:szCs w:val="20"/>
        </w:rPr>
        <w:t xml:space="preserve">катастроф и стихийных бедствий, выполнение задач в условиях чрезвычайного положения и при вооруженных конфликтах участия </w:t>
      </w:r>
      <w:r w:rsidRPr="0006492A">
        <w:rPr>
          <w:rFonts w:ascii="Times New Roman" w:hAnsi="Times New Roman" w:cs="Times New Roman"/>
          <w:b/>
          <w:i/>
          <w:sz w:val="20"/>
          <w:szCs w:val="20"/>
        </w:rPr>
        <w:t xml:space="preserve">не принимала. </w:t>
      </w: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b/>
          <w:i/>
          <w:sz w:val="20"/>
          <w:szCs w:val="20"/>
        </w:rPr>
        <w:t xml:space="preserve">или </w:t>
      </w:r>
      <w:proofErr w:type="gramStart"/>
      <w:r w:rsidRPr="0006492A">
        <w:rPr>
          <w:rFonts w:ascii="Times New Roman" w:hAnsi="Times New Roman" w:cs="Times New Roman"/>
          <w:i/>
          <w:sz w:val="20"/>
          <w:szCs w:val="20"/>
        </w:rPr>
        <w:t>Принимала</w:t>
      </w:r>
      <w:proofErr w:type="gramEnd"/>
      <w:r w:rsidRPr="0006492A">
        <w:rPr>
          <w:rFonts w:ascii="Times New Roman" w:hAnsi="Times New Roman" w:cs="Times New Roman"/>
          <w:i/>
          <w:sz w:val="20"/>
          <w:szCs w:val="20"/>
        </w:rPr>
        <w:t xml:space="preserve"> участие в боевых действиях – проведение специальной военной операции, Запорожская область, 02.2022-02.2023, удостоверение ветерана боевых действий БД-</w:t>
      </w:r>
      <w:r w:rsidRPr="0006492A">
        <w:rPr>
          <w:rFonts w:ascii="Times New Roman" w:hAnsi="Times New Roman" w:cs="Times New Roman"/>
          <w:i/>
          <w:sz w:val="20"/>
          <w:szCs w:val="20"/>
          <w:lang w:val="en-US"/>
        </w:rPr>
        <w:t>I</w:t>
      </w:r>
      <w:r w:rsidRPr="0006492A">
        <w:rPr>
          <w:rFonts w:ascii="Times New Roman" w:hAnsi="Times New Roman" w:cs="Times New Roman"/>
          <w:i/>
          <w:sz w:val="20"/>
          <w:szCs w:val="20"/>
        </w:rPr>
        <w:t xml:space="preserve"> №379161, Минобороны России, 15.03.2023</w:t>
      </w:r>
      <w:r w:rsidRPr="0006492A">
        <w:rPr>
          <w:rFonts w:ascii="Times New Roman" w:hAnsi="Times New Roman" w:cs="Times New Roman"/>
          <w:b/>
          <w:sz w:val="20"/>
          <w:szCs w:val="20"/>
        </w:rPr>
        <w:t>)</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i/>
          <w:sz w:val="20"/>
          <w:szCs w:val="20"/>
          <w:u w:val="single"/>
        </w:rPr>
      </w:pPr>
      <w:r w:rsidRPr="0006492A">
        <w:rPr>
          <w:rFonts w:ascii="Times New Roman" w:hAnsi="Times New Roman" w:cs="Times New Roman"/>
          <w:sz w:val="20"/>
          <w:szCs w:val="20"/>
        </w:rPr>
        <w:t xml:space="preserve">35. Государственные награды, иные награды и знаки отличия  </w:t>
      </w: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sz w:val="20"/>
          <w:szCs w:val="20"/>
        </w:rPr>
        <w:t xml:space="preserve">орден Дружбы, 22.03.2024, Медаль Федеральной налоговой службы «За заслуги» </w:t>
      </w:r>
      <w:r w:rsidRPr="0006492A">
        <w:rPr>
          <w:rFonts w:ascii="Times New Roman" w:hAnsi="Times New Roman" w:cs="Times New Roman"/>
          <w:i/>
          <w:sz w:val="20"/>
          <w:szCs w:val="20"/>
          <w:lang w:val="en-US"/>
        </w:rPr>
        <w:t>I</w:t>
      </w:r>
      <w:r w:rsidRPr="0006492A">
        <w:rPr>
          <w:rFonts w:ascii="Times New Roman" w:hAnsi="Times New Roman" w:cs="Times New Roman"/>
          <w:i/>
          <w:sz w:val="20"/>
          <w:szCs w:val="20"/>
        </w:rPr>
        <w:t xml:space="preserve"> степени, 24.03.2022 </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pStyle w:val="21"/>
        <w:rPr>
          <w:sz w:val="20"/>
        </w:rPr>
      </w:pPr>
      <w:r w:rsidRPr="0006492A">
        <w:rPr>
          <w:sz w:val="20"/>
        </w:rPr>
        <w:t xml:space="preserve">36. Место жительства (адрес регистрации, фактического </w:t>
      </w:r>
      <w:proofErr w:type="gramStart"/>
      <w:r w:rsidRPr="0006492A">
        <w:rPr>
          <w:sz w:val="20"/>
        </w:rPr>
        <w:t xml:space="preserve">проживания)  </w:t>
      </w:r>
      <w:r w:rsidRPr="0006492A">
        <w:rPr>
          <w:i/>
          <w:iCs/>
          <w:sz w:val="20"/>
        </w:rPr>
        <w:t>454000</w:t>
      </w:r>
      <w:proofErr w:type="gramEnd"/>
      <w:r w:rsidRPr="0006492A">
        <w:rPr>
          <w:i/>
          <w:iCs/>
          <w:sz w:val="20"/>
        </w:rPr>
        <w:t xml:space="preserve">,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ул.Мира</w:t>
      </w:r>
      <w:proofErr w:type="spellEnd"/>
      <w:r w:rsidRPr="0006492A">
        <w:rPr>
          <w:i/>
          <w:iCs/>
          <w:sz w:val="20"/>
        </w:rPr>
        <w:t>, д. 25, кв. 65. Дата регистрации по указанному адресу 02.02.1997. Фактически проживаю по тому же адресу</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keepNext/>
        <w:jc w:val="both"/>
        <w:rPr>
          <w:rFonts w:ascii="Times New Roman" w:hAnsi="Times New Roman" w:cs="Times New Roman"/>
          <w:sz w:val="20"/>
          <w:szCs w:val="20"/>
        </w:rPr>
      </w:pPr>
      <w:r w:rsidRPr="0006492A">
        <w:rPr>
          <w:rFonts w:ascii="Times New Roman" w:hAnsi="Times New Roman" w:cs="Times New Roman"/>
          <w:sz w:val="20"/>
          <w:szCs w:val="20"/>
        </w:rPr>
        <w:lastRenderedPageBreak/>
        <w:t xml:space="preserve">37. Контактные номера телефонов, адреса электронной почты (при </w:t>
      </w:r>
      <w:proofErr w:type="gramStart"/>
      <w:r w:rsidRPr="0006492A">
        <w:rPr>
          <w:rFonts w:ascii="Times New Roman" w:hAnsi="Times New Roman" w:cs="Times New Roman"/>
          <w:sz w:val="20"/>
          <w:szCs w:val="20"/>
        </w:rPr>
        <w:t xml:space="preserve">наличии)  </w:t>
      </w:r>
      <w:r w:rsidRPr="0006492A">
        <w:rPr>
          <w:rFonts w:ascii="Times New Roman" w:hAnsi="Times New Roman" w:cs="Times New Roman"/>
          <w:i/>
          <w:iCs/>
          <w:sz w:val="20"/>
          <w:szCs w:val="20"/>
        </w:rPr>
        <w:t>Контактный</w:t>
      </w:r>
      <w:proofErr w:type="gramEnd"/>
      <w:r w:rsidRPr="0006492A">
        <w:rPr>
          <w:rFonts w:ascii="Times New Roman" w:hAnsi="Times New Roman" w:cs="Times New Roman"/>
          <w:i/>
          <w:iCs/>
          <w:sz w:val="20"/>
          <w:szCs w:val="20"/>
        </w:rPr>
        <w:t xml:space="preserve"> телефон</w:t>
      </w:r>
      <w:r w:rsidRPr="0006492A">
        <w:rPr>
          <w:rFonts w:ascii="Times New Roman" w:hAnsi="Times New Roman" w:cs="Times New Roman"/>
          <w:sz w:val="20"/>
          <w:szCs w:val="20"/>
        </w:rPr>
        <w:t xml:space="preserve"> </w:t>
      </w:r>
      <w:r w:rsidRPr="0006492A">
        <w:rPr>
          <w:rFonts w:ascii="Times New Roman" w:hAnsi="Times New Roman" w:cs="Times New Roman"/>
          <w:i/>
          <w:iCs/>
          <w:sz w:val="20"/>
          <w:szCs w:val="20"/>
        </w:rPr>
        <w:t xml:space="preserve">8-917-352-15-15, рабочий 8-495-359-55-55, домашний 8-499-123-45-67, </w:t>
      </w:r>
      <w:proofErr w:type="spellStart"/>
      <w:r w:rsidRPr="0006492A">
        <w:rPr>
          <w:rFonts w:ascii="Times New Roman" w:hAnsi="Times New Roman" w:cs="Times New Roman"/>
          <w:i/>
          <w:iCs/>
          <w:sz w:val="20"/>
          <w:szCs w:val="20"/>
          <w:lang w:val="en-US"/>
        </w:rPr>
        <w:t>cvetio</w:t>
      </w:r>
      <w:proofErr w:type="spellEnd"/>
      <w:r w:rsidRPr="0006492A">
        <w:rPr>
          <w:rFonts w:ascii="Times New Roman" w:hAnsi="Times New Roman" w:cs="Times New Roman"/>
          <w:i/>
          <w:iCs/>
          <w:sz w:val="20"/>
          <w:szCs w:val="20"/>
        </w:rPr>
        <w:t>@</w:t>
      </w:r>
      <w:r w:rsidRPr="0006492A">
        <w:rPr>
          <w:rFonts w:ascii="Times New Roman" w:hAnsi="Times New Roman" w:cs="Times New Roman"/>
          <w:i/>
          <w:iCs/>
          <w:sz w:val="20"/>
          <w:szCs w:val="20"/>
          <w:lang w:val="en-US"/>
        </w:rPr>
        <w:t>mail</w:t>
      </w:r>
      <w:r w:rsidRPr="0006492A">
        <w:rPr>
          <w:rFonts w:ascii="Times New Roman" w:hAnsi="Times New Roman" w:cs="Times New Roman"/>
          <w:i/>
          <w:iCs/>
          <w:sz w:val="20"/>
          <w:szCs w:val="20"/>
        </w:rPr>
        <w:t>.</w:t>
      </w:r>
      <w:proofErr w:type="spellStart"/>
      <w:r w:rsidRPr="0006492A">
        <w:rPr>
          <w:rFonts w:ascii="Times New Roman" w:hAnsi="Times New Roman" w:cs="Times New Roman"/>
          <w:i/>
          <w:iCs/>
          <w:sz w:val="20"/>
          <w:szCs w:val="20"/>
          <w:lang w:val="en-US"/>
        </w:rPr>
        <w:t>ru</w:t>
      </w:r>
      <w:proofErr w:type="spellEnd"/>
    </w:p>
    <w:p w:rsidR="0006492A" w:rsidRPr="0006492A" w:rsidRDefault="0006492A" w:rsidP="0006492A">
      <w:pPr>
        <w:keepNext/>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06492A">
        <w:rPr>
          <w:rFonts w:ascii="Times New Roman" w:hAnsi="Times New Roman" w:cs="Times New Roman"/>
          <w:sz w:val="20"/>
          <w:szCs w:val="20"/>
        </w:rPr>
        <w:br/>
      </w:r>
      <w:r w:rsidRPr="0006492A">
        <w:rPr>
          <w:rFonts w:ascii="Times New Roman" w:hAnsi="Times New Roman" w:cs="Times New Roman"/>
          <w:i/>
          <w:iCs/>
          <w:sz w:val="20"/>
          <w:szCs w:val="20"/>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i/>
          <w:iCs/>
          <w:sz w:val="20"/>
          <w:szCs w:val="20"/>
        </w:rPr>
        <w:t>Дополнительных сведений не имею</w:t>
      </w:r>
    </w:p>
    <w:p w:rsidR="0006492A" w:rsidRPr="0006492A" w:rsidRDefault="0006492A" w:rsidP="0006492A">
      <w:pPr>
        <w:pBdr>
          <w:top w:val="single" w:sz="4" w:space="1" w:color="auto"/>
        </w:pBdr>
        <w:spacing w:after="60"/>
        <w:jc w:val="both"/>
        <w:rPr>
          <w:rFonts w:ascii="Times New Roman" w:hAnsi="Times New Roman" w:cs="Times New Roman"/>
          <w:sz w:val="20"/>
          <w:szCs w:val="20"/>
        </w:rPr>
      </w:pPr>
    </w:p>
    <w:p w:rsidR="0006492A" w:rsidRPr="0006492A" w:rsidRDefault="0006492A" w:rsidP="00F86ABA">
      <w:pPr>
        <w:rPr>
          <w:rFonts w:ascii="Times New Roman" w:hAnsi="Times New Roman" w:cs="Times New Roman"/>
          <w:sz w:val="20"/>
          <w:szCs w:val="20"/>
        </w:rPr>
      </w:pPr>
      <w:r w:rsidRPr="0006492A">
        <w:rPr>
          <w:rFonts w:ascii="Times New Roman" w:hAnsi="Times New Roman" w:cs="Times New Roman"/>
          <w:sz w:val="20"/>
          <w:szCs w:val="20"/>
        </w:rP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06492A" w:rsidRPr="0006492A" w:rsidRDefault="0006492A" w:rsidP="0006492A">
      <w:pPr>
        <w:ind w:firstLine="567"/>
        <w:rPr>
          <w:rFonts w:ascii="Times New Roman" w:hAnsi="Times New Roman" w:cs="Times New Roman"/>
          <w:sz w:val="20"/>
          <w:szCs w:val="20"/>
        </w:rPr>
      </w:pPr>
      <w:r w:rsidRPr="0006492A">
        <w:rPr>
          <w:rFonts w:ascii="Times New Roman" w:hAnsi="Times New Roman" w:cs="Times New Roman"/>
          <w:sz w:val="20"/>
          <w:szCs w:val="20"/>
        </w:rPr>
        <w:t xml:space="preserve">Мне известно, что указание в анкете заведомо ложных сведений </w:t>
      </w:r>
      <w:r w:rsidRPr="0006492A">
        <w:rPr>
          <w:rFonts w:ascii="Times New Roman" w:hAnsi="Times New Roman" w:cs="Times New Roman"/>
          <w:sz w:val="20"/>
          <w:szCs w:val="20"/>
        </w:rPr>
        <w:br/>
        <w:t xml:space="preserve">и мое несоответствие квалификационным требованиям могут повлечь за собой отказ </w:t>
      </w:r>
      <w:r w:rsidRPr="0006492A">
        <w:rPr>
          <w:rFonts w:ascii="Times New Roman" w:hAnsi="Times New Roman" w:cs="Times New Roman"/>
          <w:sz w:val="20"/>
          <w:szCs w:val="20"/>
        </w:rPr>
        <w:br/>
        <w:t>в приеме на государственную службу Российской Федерации или на муниципальную службу.</w:t>
      </w:r>
    </w:p>
    <w:p w:rsidR="0006492A" w:rsidRPr="0006492A" w:rsidRDefault="0006492A" w:rsidP="0006492A">
      <w:pPr>
        <w:spacing w:after="360"/>
        <w:ind w:firstLine="567"/>
        <w:rPr>
          <w:rFonts w:ascii="Times New Roman" w:hAnsi="Times New Roman" w:cs="Times New Roman"/>
          <w:sz w:val="20"/>
          <w:szCs w:val="20"/>
        </w:rPr>
      </w:pPr>
      <w:r w:rsidRPr="0006492A">
        <w:rPr>
          <w:rFonts w:ascii="Times New Roman" w:hAnsi="Times New Roman" w:cs="Times New Roman"/>
          <w:sz w:val="20"/>
          <w:szCs w:val="20"/>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06492A">
        <w:rPr>
          <w:rFonts w:ascii="Times New Roman" w:hAnsi="Times New Roman" w:cs="Times New Roman"/>
          <w:sz w:val="20"/>
          <w:szCs w:val="20"/>
        </w:rPr>
        <w:br/>
        <w:t xml:space="preserve">обработку), а также на получение моих персональных данных у третьей стороны </w:t>
      </w:r>
      <w:r w:rsidRPr="0006492A">
        <w:rPr>
          <w:rFonts w:ascii="Times New Roman" w:hAnsi="Times New Roman" w:cs="Times New Roman"/>
          <w:sz w:val="20"/>
          <w:szCs w:val="20"/>
        </w:rPr>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06492A" w:rsidRPr="0006492A" w:rsidTr="003F37EE">
        <w:tc>
          <w:tcPr>
            <w:tcW w:w="170" w:type="dxa"/>
            <w:tcBorders>
              <w:top w:val="nil"/>
              <w:left w:val="nil"/>
              <w:bottom w:val="nil"/>
              <w:right w:val="nil"/>
            </w:tcBorders>
            <w:vAlign w:val="bottom"/>
          </w:tcPr>
          <w:p w:rsidR="0006492A" w:rsidRPr="0006492A" w:rsidRDefault="0006492A" w:rsidP="003F37EE">
            <w:pPr>
              <w:jc w:val="right"/>
              <w:rPr>
                <w:rFonts w:ascii="Times New Roman" w:hAnsi="Times New Roman" w:cs="Times New Roman"/>
                <w:sz w:val="20"/>
                <w:szCs w:val="20"/>
              </w:rPr>
            </w:pPr>
            <w:r w:rsidRPr="0006492A">
              <w:rPr>
                <w:rFonts w:ascii="Times New Roman" w:hAnsi="Times New Roman" w:cs="Times New Roman"/>
                <w:sz w:val="20"/>
                <w:szCs w:val="20"/>
              </w:rPr>
              <w:t>"</w:t>
            </w:r>
          </w:p>
        </w:tc>
        <w:tc>
          <w:tcPr>
            <w:tcW w:w="397"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c>
          <w:tcPr>
            <w:tcW w:w="227"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w:t>
            </w:r>
          </w:p>
        </w:tc>
        <w:tc>
          <w:tcPr>
            <w:tcW w:w="1474"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c>
          <w:tcPr>
            <w:tcW w:w="397" w:type="dxa"/>
            <w:tcBorders>
              <w:top w:val="nil"/>
              <w:left w:val="nil"/>
              <w:bottom w:val="nil"/>
              <w:right w:val="nil"/>
            </w:tcBorders>
            <w:vAlign w:val="bottom"/>
          </w:tcPr>
          <w:p w:rsidR="0006492A" w:rsidRPr="0006492A" w:rsidRDefault="0006492A" w:rsidP="003F37EE">
            <w:pPr>
              <w:jc w:val="right"/>
              <w:rPr>
                <w:rFonts w:ascii="Times New Roman" w:hAnsi="Times New Roman" w:cs="Times New Roman"/>
                <w:sz w:val="20"/>
                <w:szCs w:val="20"/>
              </w:rPr>
            </w:pPr>
            <w:r w:rsidRPr="0006492A">
              <w:rPr>
                <w:rFonts w:ascii="Times New Roman" w:hAnsi="Times New Roman" w:cs="Times New Roman"/>
                <w:sz w:val="20"/>
                <w:szCs w:val="20"/>
              </w:rPr>
              <w:t>20</w:t>
            </w:r>
          </w:p>
        </w:tc>
        <w:tc>
          <w:tcPr>
            <w:tcW w:w="397" w:type="dxa"/>
            <w:tcBorders>
              <w:top w:val="nil"/>
              <w:left w:val="nil"/>
              <w:bottom w:val="single" w:sz="4" w:space="0" w:color="auto"/>
              <w:right w:val="nil"/>
            </w:tcBorders>
            <w:vAlign w:val="bottom"/>
          </w:tcPr>
          <w:p w:rsidR="0006492A" w:rsidRPr="0006492A" w:rsidRDefault="0006492A" w:rsidP="003F37EE">
            <w:pPr>
              <w:rPr>
                <w:rFonts w:ascii="Times New Roman" w:hAnsi="Times New Roman" w:cs="Times New Roman"/>
                <w:sz w:val="20"/>
                <w:szCs w:val="20"/>
              </w:rPr>
            </w:pPr>
          </w:p>
        </w:tc>
        <w:tc>
          <w:tcPr>
            <w:tcW w:w="454" w:type="dxa"/>
            <w:tcBorders>
              <w:top w:val="nil"/>
              <w:left w:val="nil"/>
              <w:bottom w:val="nil"/>
              <w:right w:val="nil"/>
            </w:tcBorders>
            <w:vAlign w:val="bottom"/>
          </w:tcPr>
          <w:p w:rsidR="0006492A" w:rsidRPr="0006492A" w:rsidRDefault="0006492A" w:rsidP="003F37EE">
            <w:pPr>
              <w:ind w:left="57"/>
              <w:rPr>
                <w:rFonts w:ascii="Times New Roman" w:hAnsi="Times New Roman" w:cs="Times New Roman"/>
                <w:sz w:val="20"/>
                <w:szCs w:val="20"/>
              </w:rPr>
            </w:pPr>
            <w:r w:rsidRPr="0006492A">
              <w:rPr>
                <w:rFonts w:ascii="Times New Roman" w:hAnsi="Times New Roman" w:cs="Times New Roman"/>
                <w:sz w:val="20"/>
                <w:szCs w:val="20"/>
              </w:rPr>
              <w:t>г.</w:t>
            </w:r>
          </w:p>
        </w:tc>
        <w:tc>
          <w:tcPr>
            <w:tcW w:w="4196" w:type="dxa"/>
            <w:tcBorders>
              <w:top w:val="nil"/>
              <w:left w:val="nil"/>
              <w:bottom w:val="nil"/>
              <w:right w:val="nil"/>
            </w:tcBorders>
            <w:vAlign w:val="bottom"/>
          </w:tcPr>
          <w:p w:rsidR="0006492A" w:rsidRPr="0006492A" w:rsidRDefault="0006492A" w:rsidP="003F37EE">
            <w:pPr>
              <w:ind w:right="57"/>
              <w:jc w:val="right"/>
              <w:rPr>
                <w:rFonts w:ascii="Times New Roman" w:hAnsi="Times New Roman" w:cs="Times New Roman"/>
                <w:sz w:val="20"/>
                <w:szCs w:val="20"/>
              </w:rPr>
            </w:pPr>
            <w:proofErr w:type="spellStart"/>
            <w:r w:rsidRPr="0006492A">
              <w:rPr>
                <w:rFonts w:ascii="Times New Roman" w:hAnsi="Times New Roman" w:cs="Times New Roman"/>
                <w:sz w:val="20"/>
                <w:szCs w:val="20"/>
                <w:lang w:val="en-US"/>
              </w:rPr>
              <w:t>Подпись</w:t>
            </w:r>
            <w:proofErr w:type="spellEnd"/>
          </w:p>
        </w:tc>
        <w:tc>
          <w:tcPr>
            <w:tcW w:w="1701"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r>
    </w:tbl>
    <w:tbl>
      <w:tblPr>
        <w:tblStyle w:val="af9"/>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06492A" w:rsidRPr="0006492A" w:rsidTr="003F37EE">
        <w:tc>
          <w:tcPr>
            <w:tcW w:w="1648" w:type="dxa"/>
            <w:vAlign w:val="center"/>
          </w:tcPr>
          <w:p w:rsidR="0006492A" w:rsidRPr="0006492A" w:rsidRDefault="0006492A" w:rsidP="003F37EE">
            <w:pPr>
              <w:ind w:firstLine="567"/>
            </w:pPr>
            <w:r w:rsidRPr="0006492A">
              <w:t>М.П.</w:t>
            </w:r>
          </w:p>
        </w:tc>
        <w:tc>
          <w:tcPr>
            <w:tcW w:w="7764" w:type="dxa"/>
          </w:tcPr>
          <w:p w:rsidR="0006492A" w:rsidRPr="0006492A" w:rsidRDefault="0006492A" w:rsidP="003F37EE">
            <w:pPr>
              <w:jc w:val="both"/>
            </w:pPr>
            <w:r w:rsidRPr="0006492A">
              <w:t>Фотография и сведения, изложенные в анкете, соответствуют представленным документам.</w:t>
            </w:r>
          </w:p>
        </w:tc>
      </w:tr>
    </w:tbl>
    <w:p w:rsidR="0006492A" w:rsidRPr="0006492A" w:rsidRDefault="0006492A" w:rsidP="0006492A">
      <w:pPr>
        <w:spacing w:after="240"/>
        <w:jc w:val="both"/>
        <w:rPr>
          <w:rFonts w:ascii="Times New Roman" w:hAnsi="Times New Roman" w:cs="Times New Roman"/>
          <w:sz w:val="20"/>
          <w:szCs w:val="20"/>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06492A" w:rsidRPr="0006492A" w:rsidTr="003F37EE">
        <w:tc>
          <w:tcPr>
            <w:tcW w:w="170" w:type="dxa"/>
            <w:tcBorders>
              <w:top w:val="nil"/>
              <w:left w:val="nil"/>
              <w:bottom w:val="nil"/>
              <w:right w:val="nil"/>
            </w:tcBorders>
            <w:vAlign w:val="bottom"/>
          </w:tcPr>
          <w:p w:rsidR="0006492A" w:rsidRPr="0006492A" w:rsidRDefault="0006492A" w:rsidP="003F37EE">
            <w:pPr>
              <w:jc w:val="right"/>
              <w:rPr>
                <w:rFonts w:ascii="Times New Roman" w:hAnsi="Times New Roman" w:cs="Times New Roman"/>
                <w:sz w:val="20"/>
                <w:szCs w:val="20"/>
              </w:rPr>
            </w:pPr>
            <w:r w:rsidRPr="0006492A">
              <w:rPr>
                <w:rFonts w:ascii="Times New Roman" w:hAnsi="Times New Roman" w:cs="Times New Roman"/>
                <w:sz w:val="20"/>
                <w:szCs w:val="20"/>
              </w:rPr>
              <w:t>"</w:t>
            </w:r>
          </w:p>
        </w:tc>
        <w:tc>
          <w:tcPr>
            <w:tcW w:w="397"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c>
          <w:tcPr>
            <w:tcW w:w="227" w:type="dxa"/>
            <w:tcBorders>
              <w:top w:val="nil"/>
              <w:left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w:t>
            </w:r>
          </w:p>
        </w:tc>
        <w:tc>
          <w:tcPr>
            <w:tcW w:w="1474"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c>
          <w:tcPr>
            <w:tcW w:w="397" w:type="dxa"/>
            <w:tcBorders>
              <w:top w:val="nil"/>
              <w:left w:val="nil"/>
              <w:right w:val="nil"/>
            </w:tcBorders>
            <w:vAlign w:val="bottom"/>
          </w:tcPr>
          <w:p w:rsidR="0006492A" w:rsidRPr="0006492A" w:rsidRDefault="0006492A" w:rsidP="003F37EE">
            <w:pPr>
              <w:jc w:val="right"/>
              <w:rPr>
                <w:rFonts w:ascii="Times New Roman" w:hAnsi="Times New Roman" w:cs="Times New Roman"/>
                <w:sz w:val="20"/>
                <w:szCs w:val="20"/>
              </w:rPr>
            </w:pPr>
            <w:r w:rsidRPr="0006492A">
              <w:rPr>
                <w:rFonts w:ascii="Times New Roman" w:hAnsi="Times New Roman" w:cs="Times New Roman"/>
                <w:sz w:val="20"/>
                <w:szCs w:val="20"/>
              </w:rPr>
              <w:t>20</w:t>
            </w:r>
          </w:p>
        </w:tc>
        <w:tc>
          <w:tcPr>
            <w:tcW w:w="397" w:type="dxa"/>
            <w:tcBorders>
              <w:top w:val="nil"/>
              <w:left w:val="nil"/>
              <w:bottom w:val="single" w:sz="4" w:space="0" w:color="auto"/>
              <w:right w:val="nil"/>
            </w:tcBorders>
            <w:vAlign w:val="bottom"/>
          </w:tcPr>
          <w:p w:rsidR="0006492A" w:rsidRPr="0006492A" w:rsidRDefault="0006492A" w:rsidP="003F37EE">
            <w:pPr>
              <w:rPr>
                <w:rFonts w:ascii="Times New Roman" w:hAnsi="Times New Roman" w:cs="Times New Roman"/>
                <w:sz w:val="20"/>
                <w:szCs w:val="20"/>
              </w:rPr>
            </w:pPr>
          </w:p>
        </w:tc>
        <w:tc>
          <w:tcPr>
            <w:tcW w:w="1531" w:type="dxa"/>
            <w:tcBorders>
              <w:top w:val="nil"/>
              <w:left w:val="nil"/>
              <w:right w:val="nil"/>
            </w:tcBorders>
            <w:vAlign w:val="bottom"/>
          </w:tcPr>
          <w:p w:rsidR="0006492A" w:rsidRPr="0006492A" w:rsidRDefault="0006492A" w:rsidP="003F37EE">
            <w:pPr>
              <w:ind w:left="57"/>
              <w:rPr>
                <w:rFonts w:ascii="Times New Roman" w:hAnsi="Times New Roman" w:cs="Times New Roman"/>
                <w:sz w:val="20"/>
                <w:szCs w:val="20"/>
              </w:rPr>
            </w:pPr>
            <w:r w:rsidRPr="0006492A">
              <w:rPr>
                <w:rFonts w:ascii="Times New Roman" w:hAnsi="Times New Roman" w:cs="Times New Roman"/>
                <w:sz w:val="20"/>
                <w:szCs w:val="20"/>
              </w:rPr>
              <w:t>г.</w:t>
            </w:r>
          </w:p>
        </w:tc>
        <w:tc>
          <w:tcPr>
            <w:tcW w:w="4820" w:type="dxa"/>
            <w:tcBorders>
              <w:top w:val="nil"/>
              <w:left w:val="nil"/>
              <w:bottom w:val="single" w:sz="4" w:space="0" w:color="auto"/>
              <w:right w:val="nil"/>
            </w:tcBorders>
            <w:vAlign w:val="bottom"/>
          </w:tcPr>
          <w:p w:rsidR="0006492A" w:rsidRPr="0006492A" w:rsidRDefault="0006492A" w:rsidP="003F37EE">
            <w:pPr>
              <w:ind w:left="57" w:firstLine="1290"/>
              <w:rPr>
                <w:rFonts w:ascii="Times New Roman" w:hAnsi="Times New Roman" w:cs="Times New Roman"/>
                <w:sz w:val="20"/>
                <w:szCs w:val="20"/>
              </w:rPr>
            </w:pPr>
          </w:p>
        </w:tc>
      </w:tr>
      <w:tr w:rsidR="0006492A" w:rsidRPr="0006492A" w:rsidTr="003F37EE">
        <w:tc>
          <w:tcPr>
            <w:tcW w:w="170" w:type="dxa"/>
            <w:tcBorders>
              <w:top w:val="nil"/>
              <w:left w:val="nil"/>
              <w:bottom w:val="nil"/>
              <w:right w:val="nil"/>
            </w:tcBorders>
          </w:tcPr>
          <w:p w:rsidR="0006492A" w:rsidRPr="0006492A" w:rsidRDefault="0006492A" w:rsidP="003F37EE">
            <w:pPr>
              <w:jc w:val="right"/>
              <w:rPr>
                <w:rFonts w:ascii="Times New Roman" w:hAnsi="Times New Roman" w:cs="Times New Roman"/>
                <w:sz w:val="20"/>
                <w:szCs w:val="20"/>
              </w:rPr>
            </w:pPr>
          </w:p>
        </w:tc>
        <w:tc>
          <w:tcPr>
            <w:tcW w:w="397" w:type="dxa"/>
            <w:tcBorders>
              <w:top w:val="single" w:sz="4" w:space="0" w:color="auto"/>
              <w:left w:val="nil"/>
              <w:right w:val="nil"/>
            </w:tcBorders>
          </w:tcPr>
          <w:p w:rsidR="0006492A" w:rsidRPr="0006492A" w:rsidRDefault="0006492A" w:rsidP="003F37EE">
            <w:pPr>
              <w:jc w:val="center"/>
              <w:rPr>
                <w:rFonts w:ascii="Times New Roman" w:hAnsi="Times New Roman" w:cs="Times New Roman"/>
                <w:sz w:val="20"/>
                <w:szCs w:val="20"/>
              </w:rPr>
            </w:pPr>
          </w:p>
        </w:tc>
        <w:tc>
          <w:tcPr>
            <w:tcW w:w="227" w:type="dxa"/>
            <w:tcBorders>
              <w:left w:val="nil"/>
              <w:right w:val="nil"/>
            </w:tcBorders>
          </w:tcPr>
          <w:p w:rsidR="0006492A" w:rsidRPr="0006492A" w:rsidRDefault="0006492A" w:rsidP="003F37EE">
            <w:pPr>
              <w:rPr>
                <w:rFonts w:ascii="Times New Roman" w:hAnsi="Times New Roman" w:cs="Times New Roman"/>
                <w:sz w:val="20"/>
                <w:szCs w:val="20"/>
              </w:rPr>
            </w:pPr>
          </w:p>
        </w:tc>
        <w:tc>
          <w:tcPr>
            <w:tcW w:w="1474" w:type="dxa"/>
            <w:tcBorders>
              <w:top w:val="single" w:sz="4" w:space="0" w:color="auto"/>
              <w:left w:val="nil"/>
              <w:right w:val="nil"/>
            </w:tcBorders>
          </w:tcPr>
          <w:p w:rsidR="0006492A" w:rsidRPr="0006492A" w:rsidRDefault="0006492A" w:rsidP="003F37EE">
            <w:pPr>
              <w:jc w:val="center"/>
              <w:rPr>
                <w:rFonts w:ascii="Times New Roman" w:hAnsi="Times New Roman" w:cs="Times New Roman"/>
                <w:sz w:val="20"/>
                <w:szCs w:val="20"/>
              </w:rPr>
            </w:pPr>
          </w:p>
        </w:tc>
        <w:tc>
          <w:tcPr>
            <w:tcW w:w="397" w:type="dxa"/>
            <w:tcBorders>
              <w:left w:val="nil"/>
              <w:right w:val="nil"/>
            </w:tcBorders>
          </w:tcPr>
          <w:p w:rsidR="0006492A" w:rsidRPr="0006492A" w:rsidRDefault="0006492A" w:rsidP="003F37EE">
            <w:pPr>
              <w:jc w:val="right"/>
              <w:rPr>
                <w:rFonts w:ascii="Times New Roman" w:hAnsi="Times New Roman" w:cs="Times New Roman"/>
                <w:sz w:val="20"/>
                <w:szCs w:val="20"/>
              </w:rPr>
            </w:pPr>
          </w:p>
        </w:tc>
        <w:tc>
          <w:tcPr>
            <w:tcW w:w="397" w:type="dxa"/>
            <w:tcBorders>
              <w:top w:val="single" w:sz="4" w:space="0" w:color="auto"/>
              <w:left w:val="nil"/>
              <w:right w:val="nil"/>
            </w:tcBorders>
          </w:tcPr>
          <w:p w:rsidR="0006492A" w:rsidRPr="0006492A" w:rsidRDefault="0006492A" w:rsidP="003F37EE">
            <w:pPr>
              <w:rPr>
                <w:rFonts w:ascii="Times New Roman" w:hAnsi="Times New Roman" w:cs="Times New Roman"/>
                <w:sz w:val="20"/>
                <w:szCs w:val="20"/>
              </w:rPr>
            </w:pPr>
          </w:p>
        </w:tc>
        <w:tc>
          <w:tcPr>
            <w:tcW w:w="1531" w:type="dxa"/>
            <w:tcBorders>
              <w:left w:val="nil"/>
              <w:right w:val="nil"/>
            </w:tcBorders>
          </w:tcPr>
          <w:p w:rsidR="0006492A" w:rsidRPr="0006492A" w:rsidRDefault="0006492A" w:rsidP="003F37EE">
            <w:pPr>
              <w:ind w:left="57"/>
              <w:rPr>
                <w:rFonts w:ascii="Times New Roman" w:hAnsi="Times New Roman" w:cs="Times New Roman"/>
                <w:sz w:val="20"/>
                <w:szCs w:val="20"/>
              </w:rPr>
            </w:pPr>
          </w:p>
        </w:tc>
        <w:tc>
          <w:tcPr>
            <w:tcW w:w="4820" w:type="dxa"/>
            <w:tcBorders>
              <w:top w:val="single" w:sz="4" w:space="0" w:color="auto"/>
              <w:left w:val="nil"/>
              <w:right w:val="nil"/>
            </w:tcBorders>
          </w:tcPr>
          <w:p w:rsidR="0006492A" w:rsidRPr="0006492A" w:rsidRDefault="0006492A" w:rsidP="003F37EE">
            <w:pPr>
              <w:ind w:left="57"/>
              <w:jc w:val="center"/>
              <w:rPr>
                <w:rFonts w:ascii="Times New Roman" w:hAnsi="Times New Roman" w:cs="Times New Roman"/>
                <w:sz w:val="20"/>
                <w:szCs w:val="20"/>
              </w:rPr>
            </w:pPr>
            <w:r w:rsidRPr="0006492A">
              <w:rPr>
                <w:rFonts w:ascii="Times New Roman" w:hAnsi="Times New Roman" w:cs="Times New Roman"/>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6492A" w:rsidRDefault="0006492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Pr="0006492A" w:rsidRDefault="00F86ABA" w:rsidP="0006492A">
      <w:pPr>
        <w:spacing w:after="360"/>
        <w:jc w:val="both"/>
        <w:rPr>
          <w:rFonts w:ascii="Times New Roman" w:hAnsi="Times New Roman" w:cs="Times New Roman"/>
          <w:sz w:val="20"/>
          <w:szCs w:val="20"/>
        </w:rPr>
      </w:pP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w:t>
      </w:r>
      <w:r w:rsidRPr="00FC3268">
        <w:rPr>
          <w:rFonts w:ascii="Times New Roman" w:eastAsia="Times New Roman" w:hAnsi="Times New Roman" w:cs="Times New Roman"/>
          <w:sz w:val="20"/>
          <w:szCs w:val="20"/>
          <w:lang w:eastAsia="ru-RU"/>
        </w:rPr>
        <w:tab/>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w:t>
      </w:r>
      <w:r w:rsidR="009443D0">
        <w:rPr>
          <w:rFonts w:ascii="Times New Roman" w:eastAsia="Times New Roman" w:hAnsi="Times New Roman" w:cs="Times New Roman"/>
          <w:sz w:val="20"/>
          <w:szCs w:val="20"/>
          <w:lang w:eastAsia="ru-RU"/>
        </w:rPr>
        <w:t>тным    лицам    ИФНС России № 1</w:t>
      </w:r>
      <w:r w:rsidRPr="00FC3268">
        <w:rPr>
          <w:rFonts w:ascii="Times New Roman" w:eastAsia="Times New Roman" w:hAnsi="Times New Roman" w:cs="Times New Roman"/>
          <w:sz w:val="20"/>
          <w:szCs w:val="20"/>
          <w:lang w:eastAsia="ru-RU"/>
        </w:rPr>
        <w:t>0 по г. Москве, расположенного по адресу: 1</w:t>
      </w:r>
      <w:r w:rsidR="009443D0">
        <w:rPr>
          <w:rFonts w:ascii="Times New Roman" w:eastAsia="Times New Roman" w:hAnsi="Times New Roman" w:cs="Times New Roman"/>
          <w:sz w:val="20"/>
          <w:szCs w:val="20"/>
          <w:lang w:eastAsia="ru-RU"/>
        </w:rPr>
        <w:t>15191</w:t>
      </w:r>
      <w:r w:rsidRPr="00FC3268">
        <w:rPr>
          <w:rFonts w:ascii="Times New Roman" w:eastAsia="Times New Roman" w:hAnsi="Times New Roman" w:cs="Times New Roman"/>
          <w:sz w:val="20"/>
          <w:szCs w:val="20"/>
          <w:lang w:eastAsia="ru-RU"/>
        </w:rPr>
        <w:t xml:space="preserve">, г. Москва, ул. </w:t>
      </w:r>
      <w:r w:rsidR="009443D0">
        <w:rPr>
          <w:rFonts w:ascii="Times New Roman" w:eastAsia="Times New Roman" w:hAnsi="Times New Roman" w:cs="Times New Roman"/>
          <w:sz w:val="20"/>
          <w:szCs w:val="20"/>
          <w:lang w:eastAsia="ru-RU"/>
        </w:rPr>
        <w:t>Большая Тульская</w:t>
      </w:r>
      <w:r w:rsidRPr="00FC3268">
        <w:rPr>
          <w:rFonts w:ascii="Times New Roman" w:eastAsia="Times New Roman" w:hAnsi="Times New Roman" w:cs="Times New Roman"/>
          <w:sz w:val="20"/>
          <w:szCs w:val="20"/>
          <w:lang w:eastAsia="ru-RU"/>
        </w:rPr>
        <w:t>, д.1</w:t>
      </w:r>
      <w:r w:rsidR="009443D0">
        <w:rPr>
          <w:rFonts w:ascii="Times New Roman" w:eastAsia="Times New Roman" w:hAnsi="Times New Roman" w:cs="Times New Roman"/>
          <w:sz w:val="20"/>
          <w:szCs w:val="20"/>
          <w:lang w:eastAsia="ru-RU"/>
        </w:rPr>
        <w:t>5</w:t>
      </w:r>
      <w:r w:rsidRPr="00FC3268">
        <w:rPr>
          <w:rFonts w:ascii="Times New Roman" w:eastAsia="Times New Roman" w:hAnsi="Times New Roman" w:cs="Times New Roman"/>
          <w:sz w:val="20"/>
          <w:szCs w:val="20"/>
          <w:lang w:eastAsia="ru-RU"/>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фамилия, имя, отчество, дата и место рождения, гражданство; </w:t>
      </w:r>
      <w:proofErr w:type="gramStart"/>
      <w:r w:rsidRPr="00FC3268">
        <w:rPr>
          <w:rFonts w:ascii="Times New Roman" w:eastAsia="Times New Roman" w:hAnsi="Times New Roman" w:cs="Times New Roman"/>
          <w:sz w:val="20"/>
          <w:szCs w:val="20"/>
          <w:lang w:eastAsia="ru-RU"/>
        </w:rPr>
        <w:t>прежние  фамилия</w:t>
      </w:r>
      <w:proofErr w:type="gramEnd"/>
      <w:r w:rsidRPr="00FC3268">
        <w:rPr>
          <w:rFonts w:ascii="Times New Roman" w:eastAsia="Times New Roman" w:hAnsi="Times New Roman" w:cs="Times New Roman"/>
          <w:sz w:val="20"/>
          <w:szCs w:val="20"/>
          <w:lang w:eastAsia="ru-RU"/>
        </w:rPr>
        <w:t>,  имя,  отчество,</w:t>
      </w:r>
    </w:p>
    <w:p w:rsidR="00FC3268" w:rsidRPr="00FC3268" w:rsidRDefault="00FC3268" w:rsidP="00F86ABA">
      <w:pPr>
        <w:widowControl w:val="0"/>
        <w:autoSpaceDE w:val="0"/>
        <w:autoSpaceDN w:val="0"/>
        <w:adjustRightInd w:val="0"/>
        <w:spacing w:after="0" w:line="240"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место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86ABA">
      <w:pPr>
        <w:widowControl w:val="0"/>
        <w:autoSpaceDE w:val="0"/>
        <w:autoSpaceDN w:val="0"/>
        <w:adjustRightInd w:val="0"/>
        <w:spacing w:after="0" w:line="240"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государственные  награды,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степень  родства,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места  рождения,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фамилии,  имена,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lastRenderedPageBreak/>
        <w:t>адрес регистрации и фактического проживания;</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свидетельства   о   государственной   регистрации   актов  гражданского состояния;</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допуск  к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86ABA" w:rsidRDefault="00FC3268" w:rsidP="003F37EE">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proofErr w:type="gramStart"/>
      <w:r w:rsidRPr="00F86ABA">
        <w:rPr>
          <w:rFonts w:ascii="Times New Roman" w:eastAsia="Times New Roman" w:hAnsi="Times New Roman" w:cs="Times New Roman"/>
          <w:sz w:val="20"/>
          <w:szCs w:val="20"/>
          <w:lang w:eastAsia="ru-RU"/>
        </w:rPr>
        <w:t>заключение  медицинского</w:t>
      </w:r>
      <w:proofErr w:type="gramEnd"/>
      <w:r w:rsidRPr="00F86ABA">
        <w:rPr>
          <w:rFonts w:ascii="Times New Roman" w:eastAsia="Times New Roman" w:hAnsi="Times New Roman" w:cs="Times New Roman"/>
          <w:sz w:val="20"/>
          <w:szCs w:val="20"/>
          <w:lang w:eastAsia="ru-RU"/>
        </w:rPr>
        <w:t xml:space="preserve">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86ABA">
          <w:rPr>
            <w:rFonts w:ascii="Times New Roman" w:eastAsia="Times New Roman" w:hAnsi="Times New Roman" w:cs="Times New Roman"/>
            <w:color w:val="0000FF"/>
            <w:sz w:val="20"/>
            <w:szCs w:val="20"/>
            <w:u w:val="single"/>
            <w:lang w:eastAsia="ru-RU"/>
          </w:rPr>
          <w:t>&lt;*&gt;</w:t>
        </w:r>
      </w:hyperlink>
      <w:r w:rsidRPr="00F86ABA">
        <w:rPr>
          <w:rFonts w:ascii="Times New Roman" w:eastAsia="Times New Roman" w:hAnsi="Times New Roman" w:cs="Times New Roman"/>
          <w:sz w:val="20"/>
          <w:szCs w:val="20"/>
          <w:lang w:eastAsia="ru-RU"/>
        </w:rPr>
        <w:t>;</w:t>
      </w:r>
    </w:p>
    <w:p w:rsidR="00FC3268" w:rsidRPr="00F86ABA" w:rsidRDefault="00FC3268" w:rsidP="003F37EE">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86ABA">
        <w:rPr>
          <w:rFonts w:ascii="Times New Roman" w:eastAsia="Times New Roman" w:hAnsi="Times New Roman" w:cs="Times New Roman"/>
          <w:sz w:val="20"/>
          <w:szCs w:val="20"/>
          <w:lang w:eastAsia="ru-RU"/>
        </w:rPr>
        <w:t xml:space="preserve">сведения   о   </w:t>
      </w:r>
      <w:proofErr w:type="gramStart"/>
      <w:r w:rsidRPr="00F86ABA">
        <w:rPr>
          <w:rFonts w:ascii="Times New Roman" w:eastAsia="Times New Roman" w:hAnsi="Times New Roman" w:cs="Times New Roman"/>
          <w:sz w:val="20"/>
          <w:szCs w:val="20"/>
          <w:lang w:eastAsia="ru-RU"/>
        </w:rPr>
        <w:t xml:space="preserve">доходах,   </w:t>
      </w:r>
      <w:proofErr w:type="gramEnd"/>
      <w:r w:rsidRPr="00F86ABA">
        <w:rPr>
          <w:rFonts w:ascii="Times New Roman" w:eastAsia="Times New Roman" w:hAnsi="Times New Roman" w:cs="Times New Roman"/>
          <w:sz w:val="20"/>
          <w:szCs w:val="20"/>
          <w:lang w:eastAsia="ru-RU"/>
        </w:rPr>
        <w:t xml:space="preserve">расходах,   об   имуществе  и  обязательствах имущественного характера,  а  </w:t>
      </w:r>
    </w:p>
    <w:p w:rsidR="00FC3268" w:rsidRPr="00FC3268" w:rsidRDefault="00FC3268" w:rsidP="00F86ABA">
      <w:pPr>
        <w:widowControl w:val="0"/>
        <w:autoSpaceDE w:val="0"/>
        <w:autoSpaceDN w:val="0"/>
        <w:adjustRightInd w:val="0"/>
        <w:spacing w:after="0" w:line="240"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также  о доходах, о расходах, об имуществе и обязательствах имущественного характера супруги   </w:t>
      </w:r>
    </w:p>
    <w:p w:rsidR="00FC3268" w:rsidRPr="00FC3268" w:rsidRDefault="00FC3268" w:rsidP="00F86ABA">
      <w:pPr>
        <w:widowControl w:val="0"/>
        <w:autoSpaceDE w:val="0"/>
        <w:autoSpaceDN w:val="0"/>
        <w:adjustRightInd w:val="0"/>
        <w:spacing w:after="0" w:line="240"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86ABA">
      <w:pPr>
        <w:widowControl w:val="0"/>
        <w:autoSpaceDE w:val="0"/>
        <w:autoSpaceDN w:val="0"/>
        <w:adjustRightInd w:val="0"/>
        <w:spacing w:after="0" w:line="240"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Вышеуказанные  персональные</w:t>
      </w:r>
      <w:proofErr w:type="gramEnd"/>
      <w:r w:rsidRPr="00FC3268">
        <w:rPr>
          <w:rFonts w:ascii="Times New Roman" w:eastAsia="Times New Roman" w:hAnsi="Times New Roman" w:cs="Times New Roman"/>
          <w:sz w:val="20"/>
          <w:szCs w:val="20"/>
          <w:lang w:eastAsia="ru-RU"/>
        </w:rPr>
        <w:t xml:space="preserve">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w:t>
      </w:r>
      <w:r w:rsidR="009443D0">
        <w:rPr>
          <w:rFonts w:ascii="Times New Roman" w:eastAsia="Times New Roman" w:hAnsi="Times New Roman" w:cs="Times New Roman"/>
          <w:sz w:val="20"/>
          <w:szCs w:val="20"/>
          <w:lang w:eastAsia="ru-RU"/>
        </w:rPr>
        <w:t>,   возложенных  ИФНС России № 1</w:t>
      </w:r>
      <w:r w:rsidRPr="00FC3268">
        <w:rPr>
          <w:rFonts w:ascii="Times New Roman" w:eastAsia="Times New Roman" w:hAnsi="Times New Roman" w:cs="Times New Roman"/>
          <w:sz w:val="20"/>
          <w:szCs w:val="20"/>
          <w:lang w:eastAsia="ru-RU"/>
        </w:rPr>
        <w:t>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w:t>
      </w:r>
      <w:r w:rsidR="00103BB5">
        <w:rPr>
          <w:rFonts w:ascii="Times New Roman" w:eastAsia="Times New Roman" w:hAnsi="Times New Roman" w:cs="Times New Roman"/>
          <w:sz w:val="20"/>
          <w:szCs w:val="20"/>
          <w:lang w:eastAsia="ru-RU"/>
        </w:rPr>
        <w:t> </w:t>
      </w:r>
      <w:r w:rsidRPr="00FC3268">
        <w:rPr>
          <w:rFonts w:ascii="Times New Roman" w:eastAsia="Times New Roman" w:hAnsi="Times New Roman" w:cs="Times New Roman"/>
          <w:sz w:val="20"/>
          <w:szCs w:val="20"/>
          <w:lang w:eastAsia="ru-RU"/>
        </w:rPr>
        <w:t>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согласие  на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после  увольнения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Default="00FC3268"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ИФНС России № 10 по г. Москве.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w:t>
      </w:r>
      <w:proofErr w:type="gramStart"/>
      <w:r w:rsidRPr="00FC3268">
        <w:rPr>
          <w:rFonts w:ascii="Times New Roman" w:eastAsia="Times New Roman" w:hAnsi="Times New Roman" w:cs="Times New Roman"/>
          <w:sz w:val="20"/>
          <w:szCs w:val="20"/>
          <w:lang w:eastAsia="ru-RU"/>
        </w:rPr>
        <w:t xml:space="preserve">данных:   </w:t>
      </w:r>
      <w:proofErr w:type="gramEnd"/>
      <w:r w:rsidRPr="00FC3268">
        <w:rPr>
          <w:rFonts w:ascii="Times New Roman" w:eastAsia="Times New Roman" w:hAnsi="Times New Roman" w:cs="Times New Roman"/>
          <w:sz w:val="20"/>
          <w:szCs w:val="20"/>
          <w:lang w:eastAsia="ru-RU"/>
        </w:rPr>
        <w:t xml:space="preserve">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6236E6" w:rsidP="006236E6">
      <w:pPr>
        <w:widowControl w:val="0"/>
        <w:autoSpaceDE w:val="0"/>
        <w:autoSpaceDN w:val="0"/>
        <w:adjustRightInd w:val="0"/>
        <w:spacing w:after="0" w:line="240" w:lineRule="auto"/>
        <w:ind w:left="4248"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C3268" w:rsidRPr="00FC3268">
        <w:rPr>
          <w:rFonts w:ascii="Times New Roman" w:eastAsia="Times New Roman" w:hAnsi="Times New Roman" w:cs="Times New Roman"/>
          <w:sz w:val="20"/>
          <w:szCs w:val="20"/>
          <w:lang w:eastAsia="ru-RU"/>
        </w:rPr>
        <w:t>_____________________________</w:t>
      </w:r>
    </w:p>
    <w:p w:rsidR="00F86ABA"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86ABA">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86ABA"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12"/>
          <w:szCs w:val="12"/>
        </w:rPr>
      </w:pPr>
      <w:r w:rsidRPr="00F86ABA">
        <w:rPr>
          <w:rFonts w:ascii="Times New Roman" w:eastAsia="Calibri" w:hAnsi="Times New Roman" w:cs="Times New Roman"/>
          <w:sz w:val="12"/>
          <w:szCs w:val="12"/>
        </w:rPr>
        <w:t xml:space="preserve">&lt;*&gt; Включаются в согласие на обработку персональных данных федеральных государственных гражданских служащих Инспекции Федеральной налоговой службы № </w:t>
      </w:r>
      <w:proofErr w:type="gramStart"/>
      <w:r w:rsidRPr="00F86ABA">
        <w:rPr>
          <w:rFonts w:ascii="Times New Roman" w:eastAsia="Calibri" w:hAnsi="Times New Roman" w:cs="Times New Roman"/>
          <w:sz w:val="12"/>
          <w:szCs w:val="12"/>
        </w:rPr>
        <w:t>10  по</w:t>
      </w:r>
      <w:proofErr w:type="gramEnd"/>
      <w:r w:rsidRPr="00F86ABA">
        <w:rPr>
          <w:rFonts w:ascii="Times New Roman" w:eastAsia="Calibri" w:hAnsi="Times New Roman" w:cs="Times New Roman"/>
          <w:sz w:val="12"/>
          <w:szCs w:val="12"/>
        </w:rPr>
        <w:t xml:space="preserve">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86ABA"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12"/>
          <w:szCs w:val="12"/>
        </w:rPr>
      </w:pPr>
      <w:bookmarkStart w:id="1" w:name="Par296"/>
      <w:bookmarkEnd w:id="1"/>
      <w:r w:rsidRPr="00F86ABA">
        <w:rPr>
          <w:rFonts w:ascii="Times New Roman" w:eastAsia="Calibri" w:hAnsi="Times New Roman" w:cs="Times New Roman"/>
          <w:sz w:val="12"/>
          <w:szCs w:val="12"/>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86ABA">
          <w:rPr>
            <w:rFonts w:ascii="Times New Roman" w:eastAsia="Calibri" w:hAnsi="Times New Roman" w:cs="Times New Roman"/>
            <w:color w:val="0000FF"/>
            <w:sz w:val="12"/>
            <w:szCs w:val="12"/>
            <w:u w:val="single"/>
          </w:rPr>
          <w:t>перечень</w:t>
        </w:r>
      </w:hyperlink>
      <w:r w:rsidRPr="00F86ABA">
        <w:rPr>
          <w:rFonts w:ascii="Times New Roman" w:eastAsia="Calibri" w:hAnsi="Times New Roman" w:cs="Times New Roman"/>
          <w:sz w:val="12"/>
          <w:szCs w:val="12"/>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Pr="00F86ABA"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12"/>
          <w:szCs w:val="12"/>
        </w:rPr>
      </w:pPr>
      <w:r w:rsidRPr="00F86ABA">
        <w:rPr>
          <w:rFonts w:ascii="Times New Roman" w:eastAsia="Calibri" w:hAnsi="Times New Roman" w:cs="Times New Roman"/>
          <w:sz w:val="12"/>
          <w:szCs w:val="12"/>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86ABA">
        <w:rPr>
          <w:rFonts w:ascii="Times New Roman" w:eastAsia="Calibri" w:hAnsi="Times New Roman" w:cs="Times New Roman"/>
          <w:sz w:val="12"/>
          <w:szCs w:val="12"/>
        </w:rPr>
        <w:br/>
        <w:t xml:space="preserve">N ММ-7-4/430@ (зарегистрировано в Минюсте России </w:t>
      </w:r>
      <w:r w:rsidRPr="00F86ABA">
        <w:rPr>
          <w:rFonts w:ascii="Times New Roman" w:eastAsia="Calibri" w:hAnsi="Times New Roman" w:cs="Times New Roman"/>
          <w:sz w:val="12"/>
          <w:szCs w:val="12"/>
          <w:lang w:eastAsia="ru-RU"/>
        </w:rPr>
        <w:t xml:space="preserve">10 сентября 2009 </w:t>
      </w:r>
      <w:r w:rsidRPr="00F86ABA">
        <w:rPr>
          <w:rFonts w:ascii="Times New Roman" w:eastAsia="Calibri" w:hAnsi="Times New Roman" w:cs="Times New Roman"/>
          <w:sz w:val="12"/>
          <w:szCs w:val="12"/>
        </w:rPr>
        <w:t xml:space="preserve">г., регистрационный N </w:t>
      </w:r>
      <w:r w:rsidRPr="00F86ABA">
        <w:rPr>
          <w:rFonts w:ascii="Times New Roman" w:eastAsia="Calibri" w:hAnsi="Times New Roman" w:cs="Times New Roman"/>
          <w:sz w:val="12"/>
          <w:szCs w:val="12"/>
          <w:lang w:eastAsia="ru-RU"/>
        </w:rPr>
        <w:t>147</w:t>
      </w:r>
      <w:r w:rsidRPr="00F86ABA">
        <w:rPr>
          <w:rFonts w:ascii="Times New Roman" w:eastAsia="Calibri" w:hAnsi="Times New Roman" w:cs="Times New Roman"/>
          <w:sz w:val="12"/>
          <w:szCs w:val="12"/>
        </w:rPr>
        <w:t xml:space="preserve">     </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2" w:name="Par304"/>
      <w:bookmarkEnd w:id="2"/>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F37EE" w:rsidRDefault="00FC3268" w:rsidP="003F37E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r>
      <w:r w:rsidR="003F37EE">
        <w:rPr>
          <w:rFonts w:ascii="Times New Roman" w:eastAsia="Times New Roman" w:hAnsi="Times New Roman" w:cs="Times New Roman"/>
          <w:sz w:val="24"/>
          <w:szCs w:val="24"/>
          <w:lang w:eastAsia="ru-RU"/>
        </w:rPr>
        <w:t>№</w:t>
      </w:r>
      <w:r w:rsidRPr="00FC3268">
        <w:rPr>
          <w:rFonts w:ascii="Times New Roman" w:eastAsia="Times New Roman" w:hAnsi="Times New Roman" w:cs="Times New Roman"/>
          <w:sz w:val="24"/>
          <w:szCs w:val="24"/>
          <w:lang w:eastAsia="ru-RU"/>
        </w:rPr>
        <w:t xml:space="preserve">  79-ФЗ  "О  государственной  гражданской службе Российской Федерации",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w:t>
      </w:r>
      <w:r w:rsidR="003F37EE">
        <w:rPr>
          <w:rFonts w:ascii="Times New Roman" w:eastAsia="Times New Roman" w:hAnsi="Times New Roman" w:cs="Times New Roman"/>
          <w:sz w:val="24"/>
          <w:szCs w:val="24"/>
          <w:lang w:eastAsia="ru-RU"/>
        </w:rPr>
        <w:t xml:space="preserve">№ 609, </w:t>
      </w:r>
      <w:hyperlink r:id="rId24" w:history="1">
        <w:r w:rsidRPr="00FC3268">
          <w:rPr>
            <w:rFonts w:ascii="Times New Roman" w:eastAsia="Times New Roman" w:hAnsi="Times New Roman" w:cs="Times New Roman"/>
            <w:color w:val="0000FF"/>
            <w:sz w:val="24"/>
            <w:szCs w:val="24"/>
            <w:u w:val="single"/>
            <w:lang w:eastAsia="ru-RU"/>
          </w:rPr>
          <w:t>статьями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w:t>
      </w:r>
      <w:r w:rsidR="003F37EE">
        <w:rPr>
          <w:rFonts w:ascii="Times New Roman" w:eastAsia="Times New Roman" w:hAnsi="Times New Roman" w:cs="Times New Roman"/>
          <w:sz w:val="24"/>
          <w:szCs w:val="24"/>
          <w:lang w:eastAsia="ru-RU"/>
        </w:rPr>
        <w:t xml:space="preserve"> </w:t>
      </w:r>
      <w:r w:rsidR="003F37EE">
        <w:rPr>
          <w:rFonts w:ascii="Times New Roman" w:hAnsi="Times New Roman" w:cs="Times New Roman"/>
          <w:sz w:val="24"/>
          <w:szCs w:val="24"/>
        </w:rPr>
        <w:t xml:space="preserve">от 30.12.2001 № 197-ФЗ (ред. от 26.12.2024) </w:t>
      </w:r>
      <w:r w:rsidRPr="00FC3268">
        <w:rPr>
          <w:rFonts w:ascii="Times New Roman" w:eastAsia="Times New Roman" w:hAnsi="Times New Roman" w:cs="Times New Roman"/>
          <w:sz w:val="24"/>
          <w:szCs w:val="24"/>
          <w:lang w:eastAsia="ru-RU"/>
        </w:rPr>
        <w:t>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служебного контракта (трудового договора) сведений служебный контракт (трудовой договор) не может быть заключен.</w:t>
      </w:r>
    </w:p>
    <w:p w:rsidR="003F37EE" w:rsidRDefault="003F37EE"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roofErr w:type="gramStart"/>
      <w:r w:rsidRPr="00FC3268">
        <w:rPr>
          <w:rFonts w:ascii="Times New Roman" w:eastAsia="Times New Roman" w:hAnsi="Times New Roman" w:cs="Times New Roman"/>
          <w:sz w:val="24"/>
          <w:szCs w:val="24"/>
          <w:lang w:eastAsia="ru-RU"/>
        </w:rPr>
        <w:t>На  основании</w:t>
      </w:r>
      <w:proofErr w:type="gramEnd"/>
      <w:r w:rsidRPr="00FC3268">
        <w:rPr>
          <w:rFonts w:ascii="Times New Roman" w:eastAsia="Times New Roman" w:hAnsi="Times New Roman" w:cs="Times New Roman"/>
          <w:sz w:val="24"/>
          <w:szCs w:val="24"/>
          <w:lang w:eastAsia="ru-RU"/>
        </w:rPr>
        <w:t xml:space="preserve">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w:t>
      </w:r>
      <w:r w:rsidRPr="00FC3268">
        <w:rPr>
          <w:rFonts w:ascii="Times New Roman" w:eastAsia="Times New Roman" w:hAnsi="Times New Roman" w:cs="Times New Roman"/>
          <w:sz w:val="24"/>
          <w:szCs w:val="24"/>
          <w:lang w:eastAsia="ru-RU"/>
        </w:rPr>
        <w:br/>
        <w:t>N 1, ст. 3; 2006, N 27, ст. 2878; 2014, N 14, ст.   1547;   N   26,   ст.  3405)  служебный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разъяснены  юридические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058DB" w:rsidRPr="00052D1B" w:rsidRDefault="00FC3268" w:rsidP="000812C2">
      <w:pPr>
        <w:pStyle w:val="1"/>
        <w:jc w:val="center"/>
        <w:rPr>
          <w:rFonts w:ascii="Times New Roman" w:hAnsi="Times New Roman" w:cs="Times New Roman"/>
          <w:b w:val="0"/>
          <w:sz w:val="20"/>
          <w:szCs w:val="20"/>
        </w:rPr>
      </w:pPr>
      <w:r w:rsidRPr="00052D1B">
        <w:rPr>
          <w:rFonts w:ascii="Times New Roman" w:eastAsia="Calibri" w:hAnsi="Times New Roman" w:cs="Times New Roman"/>
          <w:b w:val="0"/>
          <w:sz w:val="20"/>
          <w:szCs w:val="20"/>
        </w:rPr>
        <w:br w:type="page"/>
      </w:r>
      <w:bookmarkStart w:id="3" w:name="_Toc331067026"/>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052D1B" w:rsidRPr="00052D1B" w:rsidTr="006A25B9">
        <w:tc>
          <w:tcPr>
            <w:tcW w:w="9070" w:type="dxa"/>
            <w:tcBorders>
              <w:top w:val="nil"/>
              <w:left w:val="nil"/>
              <w:right w:val="nil"/>
            </w:tcBorders>
          </w:tcPr>
          <w:p w:rsidR="00643386" w:rsidRPr="003808DF" w:rsidRDefault="00643386" w:rsidP="00052D1B">
            <w:pPr>
              <w:pStyle w:val="ConsPlusNormal0"/>
              <w:jc w:val="center"/>
              <w:rPr>
                <w:rFonts w:ascii="Times New Roman" w:hAnsi="Times New Roman" w:cs="Times New Roman"/>
                <w:b/>
                <w:sz w:val="20"/>
                <w:szCs w:val="20"/>
              </w:rPr>
            </w:pPr>
            <w:r w:rsidRPr="003808DF">
              <w:rPr>
                <w:rFonts w:ascii="Times New Roman" w:hAnsi="Times New Roman" w:cs="Times New Roman"/>
                <w:b/>
                <w:sz w:val="20"/>
                <w:szCs w:val="20"/>
              </w:rPr>
              <w:lastRenderedPageBreak/>
              <w:t>Должностной регламент</w:t>
            </w:r>
          </w:p>
        </w:tc>
      </w:tr>
      <w:tr w:rsidR="00052D1B" w:rsidRPr="00052D1B" w:rsidTr="006A25B9">
        <w:tc>
          <w:tcPr>
            <w:tcW w:w="9070" w:type="dxa"/>
            <w:tcBorders>
              <w:top w:val="nil"/>
              <w:left w:val="nil"/>
              <w:right w:val="nil"/>
            </w:tcBorders>
          </w:tcPr>
          <w:p w:rsidR="00643386" w:rsidRPr="003808DF" w:rsidRDefault="00643386"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Ведущего специалиста-эксперта отдела кадров</w:t>
            </w:r>
          </w:p>
          <w:p w:rsidR="00643386" w:rsidRPr="003808DF" w:rsidRDefault="00643386"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Инспекции Федеральной налоговой службы № 10 по г. Москве</w:t>
            </w:r>
          </w:p>
        </w:tc>
      </w:tr>
    </w:tbl>
    <w:p w:rsidR="00643386" w:rsidRPr="00052D1B" w:rsidRDefault="00643386"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 Общие положения</w:t>
      </w:r>
    </w:p>
    <w:p w:rsidR="00643386" w:rsidRPr="00052D1B" w:rsidRDefault="00643386" w:rsidP="00052D1B">
      <w:pPr>
        <w:pStyle w:val="ConsPlusNormal0"/>
        <w:jc w:val="both"/>
        <w:rPr>
          <w:rFonts w:ascii="Times New Roman" w:hAnsi="Times New Roman" w:cs="Times New Roman"/>
          <w:sz w:val="20"/>
          <w:szCs w:val="20"/>
        </w:rPr>
      </w:pP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052D1B">
        <w:rPr>
          <w:rFonts w:ascii="Times New Roman" w:hAnsi="Times New Roman" w:cs="Times New Roman"/>
          <w:sz w:val="20"/>
          <w:szCs w:val="20"/>
          <w:u w:val="single"/>
        </w:rPr>
        <w:t>ведущего специалиста-эксперта отдела кадров Инспекции Федеральной налоговой службы № 10 по г. Москве</w:t>
      </w:r>
      <w:r w:rsidRPr="00052D1B">
        <w:rPr>
          <w:rFonts w:ascii="Times New Roman" w:hAnsi="Times New Roman" w:cs="Times New Roman"/>
          <w:sz w:val="20"/>
          <w:szCs w:val="20"/>
        </w:rPr>
        <w:t xml:space="preserve"> (далее – </w:t>
      </w:r>
      <w:r w:rsidRPr="00052D1B">
        <w:rPr>
          <w:rFonts w:ascii="Times New Roman" w:hAnsi="Times New Roman" w:cs="Times New Roman"/>
          <w:sz w:val="20"/>
          <w:szCs w:val="20"/>
          <w:u w:val="single"/>
        </w:rPr>
        <w:t>ведущий специалист-эксперт</w:t>
      </w:r>
      <w:r w:rsidRPr="00052D1B">
        <w:rPr>
          <w:rFonts w:ascii="Times New Roman" w:hAnsi="Times New Roman" w:cs="Times New Roman"/>
          <w:sz w:val="20"/>
          <w:szCs w:val="20"/>
        </w:rPr>
        <w:t xml:space="preserve">) относится к </w:t>
      </w:r>
      <w:r w:rsidRPr="00052D1B">
        <w:rPr>
          <w:rFonts w:ascii="Times New Roman" w:hAnsi="Times New Roman" w:cs="Times New Roman"/>
          <w:sz w:val="20"/>
          <w:szCs w:val="20"/>
          <w:u w:val="single"/>
        </w:rPr>
        <w:t>старшей</w:t>
      </w:r>
      <w:r w:rsidRPr="00052D1B">
        <w:rPr>
          <w:rFonts w:ascii="Times New Roman" w:hAnsi="Times New Roman" w:cs="Times New Roman"/>
          <w:sz w:val="20"/>
          <w:szCs w:val="20"/>
        </w:rPr>
        <w:t xml:space="preserve"> группе должностей гражданской службы категории </w:t>
      </w:r>
      <w:r w:rsidRPr="00052D1B">
        <w:rPr>
          <w:rFonts w:ascii="Times New Roman" w:hAnsi="Times New Roman" w:cs="Times New Roman"/>
          <w:sz w:val="20"/>
          <w:szCs w:val="20"/>
          <w:u w:val="single"/>
        </w:rPr>
        <w:t>специалисты</w:t>
      </w:r>
      <w:r w:rsidRPr="00052D1B">
        <w:rPr>
          <w:rFonts w:ascii="Times New Roman" w:hAnsi="Times New Roman" w:cs="Times New Roman"/>
          <w:sz w:val="20"/>
          <w:szCs w:val="20"/>
        </w:rPr>
        <w:t>.</w:t>
      </w: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Регистрационный номер (код) должности – </w:t>
      </w:r>
      <w:r w:rsidRPr="00052D1B">
        <w:rPr>
          <w:rFonts w:ascii="Times New Roman" w:eastAsia="Times New Roman" w:hAnsi="Times New Roman" w:cs="Times New Roman"/>
          <w:sz w:val="20"/>
          <w:szCs w:val="20"/>
        </w:rPr>
        <w:t>11-3-4-087</w:t>
      </w:r>
      <w:r w:rsidRPr="00052D1B">
        <w:rPr>
          <w:rFonts w:ascii="Times New Roman" w:hAnsi="Times New Roman" w:cs="Times New Roman"/>
          <w:sz w:val="20"/>
          <w:szCs w:val="20"/>
        </w:rPr>
        <w:t>.</w:t>
      </w: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государственной гражданской и муниципальной службы.</w:t>
      </w: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прохождения государственной гражданской службы.</w:t>
      </w: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4. Назначение на должность и освобождение от должности ведущий специалист-эксперт осуществляется начальником Инспекции Федеральной налоговой службы № 10 по г. Москве.</w:t>
      </w: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5. Ведущий специалист-эксперт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p>
    <w:p w:rsidR="00643386" w:rsidRPr="00052D1B" w:rsidRDefault="00643386"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 Квалификационные требования для замещения должности</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 xml:space="preserve">гражданской службы </w:t>
      </w:r>
    </w:p>
    <w:p w:rsidR="00643386" w:rsidRPr="00052D1B" w:rsidRDefault="00643386" w:rsidP="00052D1B">
      <w:pPr>
        <w:pStyle w:val="ConsPlusNormal0"/>
        <w:jc w:val="both"/>
        <w:rPr>
          <w:rFonts w:ascii="Times New Roman" w:hAnsi="Times New Roman" w:cs="Times New Roman"/>
          <w:sz w:val="20"/>
          <w:szCs w:val="20"/>
        </w:rPr>
      </w:pP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 Для замещения должности ведущий специалист-эксперт устанавливаются следующие квалификационные требования:</w:t>
      </w:r>
    </w:p>
    <w:p w:rsidR="00643386" w:rsidRPr="00052D1B" w:rsidRDefault="00643386" w:rsidP="00052D1B">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052D1B">
        <w:rPr>
          <w:rFonts w:ascii="Times New Roman" w:eastAsiaTheme="minorEastAsia" w:hAnsi="Times New Roman" w:cs="Times New Roman"/>
          <w:sz w:val="20"/>
          <w:szCs w:val="20"/>
        </w:rPr>
        <w:t xml:space="preserve">6.1. Наличие высшего образования.  </w:t>
      </w: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6.3. Профессиональный уровень:</w:t>
      </w: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28" w:history="1">
        <w:r w:rsidRPr="00052D1B">
          <w:rPr>
            <w:rFonts w:ascii="Times New Roman" w:hAnsi="Times New Roman" w:cs="Times New Roman"/>
            <w:sz w:val="20"/>
            <w:szCs w:val="20"/>
          </w:rPr>
          <w:t>Конституции</w:t>
        </w:r>
      </w:hyperlink>
      <w:r w:rsidRPr="00052D1B">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6.3.2. Наличие профессиональных знаний:</w:t>
      </w:r>
    </w:p>
    <w:p w:rsidR="00643386" w:rsidRPr="00052D1B" w:rsidRDefault="00643386" w:rsidP="00052D1B">
      <w:pPr>
        <w:autoSpaceDE w:val="0"/>
        <w:autoSpaceDN w:val="0"/>
        <w:adjustRightInd w:val="0"/>
        <w:spacing w:after="0" w:line="240" w:lineRule="auto"/>
        <w:ind w:firstLine="283"/>
        <w:jc w:val="both"/>
        <w:rPr>
          <w:rFonts w:ascii="Times New Roman" w:hAnsi="Times New Roman" w:cs="Times New Roman"/>
          <w:sz w:val="20"/>
          <w:szCs w:val="20"/>
        </w:rPr>
      </w:pPr>
      <w:r w:rsidRPr="00052D1B">
        <w:rPr>
          <w:rFonts w:ascii="Times New Roman" w:hAnsi="Times New Roman" w:cs="Times New Roman"/>
          <w:sz w:val="20"/>
          <w:szCs w:val="20"/>
        </w:rPr>
        <w:t xml:space="preserve">6.3.2.1. В сфере законодательства Российской Федерации: Федеральный закон от 30.12.2001 № 197-ФЗ «Трудовой кодекс Российской Федерации»; Федеральный закон от 27.07.2004 № 79-ФЗ «О государственной гражданской службе Российской Федерации»; Федеральный закон от 27.07.2006 № 152-ФЗ«О персональных данных»; Федеральный закон от 25.12.2008 № 273-ФЗ «О противодействии коррупции»; Федеральный закон от 03.12.2012 № 230-ФЗ «О контроле за соответствием расходов лиц, замещающих государственные должности, и иных лиц их доходам»; Указ Президента Российской Федерации от 12.08.2002 № 885 «Об утверждении общих принципов служебного поведения государственных служащих»; Указ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Российской Федерации от 16.02.2005 №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Указ Президента Российской Федерации от 31.12.2005 № 1574 «О реестре должностей федеральной государственной гражданской службы»; Указ Президента Российской Федерации от 18.07.2005 № 813 "О порядке и условиях командирования федеральных государственных гражданских служащих"; Указ Президента Российской Федерации от 25.07.2006 № 763 "О денежном содержании федеральных государственных гражданских служащих"; Указ Президента Российской Федерации от 19.11.2007 №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 Указ Президента Российской Федерации от 01.02.2005 № 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 Указ Президента Российской Федерации от 19.11.2007 № 1554 "О порядке присвоения и сохранения классных чинов юстиции лицам, замещающим государственные должности Российской Федерации и </w:t>
      </w:r>
      <w:r w:rsidRPr="00052D1B">
        <w:rPr>
          <w:rFonts w:ascii="Times New Roman" w:hAnsi="Times New Roman" w:cs="Times New Roman"/>
          <w:sz w:val="20"/>
          <w:szCs w:val="20"/>
        </w:rPr>
        <w:lastRenderedPageBreak/>
        <w:t>должности федеральной государственной гражданской службы,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 Указ Президента Российской Федерации от 18.05.2009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Указ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Российской Федерации от 23.06.2014 №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Федерации»; Постановление Правительства Российской Федерации от 07.02.2024 № 132 "Об утверждении Правил допуска должностных лиц и граждан Российской Федерации к государственной тайне"; Постановление Правительства Российской Федерации от 30.09.2004 № 506 "Об утверждении положения о Федеральной налоговой службе"; Распоряжение Правительства Российской Федерации от 26.05.2005 № 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 Положение об инспекции Федеральной налоговой службы № 10 по г. Москве, утвержденным руководителем УФНС России по г. Москве от 15.02.2019; Коллективный договор, утвержденный на отчетно-выборной профсоюзной конференции трудового коллектива Инспекции Федеральной налоговой службы № 10 по г. Москве; Положение об отделе кадров Инспекции Федеральной налоговой службы № 10 по г. Москве.</w:t>
      </w:r>
    </w:p>
    <w:p w:rsidR="00643386" w:rsidRPr="00052D1B" w:rsidRDefault="00643386" w:rsidP="00052D1B">
      <w:pPr>
        <w:widowControl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Ведущий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43386" w:rsidRPr="00052D1B" w:rsidRDefault="00643386" w:rsidP="00052D1B">
      <w:pPr>
        <w:widowControl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6.3.2.2. Иные профессиональные знания: основные направления совершенствования государственного управления;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 методы прогнозирования численности персонала и подходы к нормированию труда; порядок определения перспективной и текущей потребности в кадрах; формы первичной учетной документации по учету труда и его оплаты; основы законодательства о гражданской службе.</w:t>
      </w: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6.3.3. Наличие функциональных знаний: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Федеральной налоговой службы № 10 по г. Москве,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 понятие нормы права, нормативного правового акта, правоотношений, их признаки; понятие и принципы структурных подразделений Инспекции.</w:t>
      </w: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6.3.4.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6.3.5. Наличие профессиональных умений: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6.3.6. Наличие функциональных умений: ведение делопроизводства; работа в информационной системе кадровой работы; порядок ведения и хранения трудовых книжек и личных дел; работа в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ведение, хранение и учет трудовых книжек, карточек формы Т-2, Т-2 ГС, личных дел гражданских служащих и работников, замещающих должности, не являющиеся должностями гражданской службы Инспекции; разработка проектов приказов по направлению деятельности; </w:t>
      </w:r>
      <w:r w:rsidRPr="00052D1B">
        <w:rPr>
          <w:rFonts w:ascii="Times New Roman" w:eastAsiaTheme="minorEastAsia" w:hAnsi="Times New Roman" w:cs="Times New Roman"/>
          <w:sz w:val="20"/>
          <w:szCs w:val="20"/>
        </w:rPr>
        <w:t>ведение телефонных разговоров</w:t>
      </w:r>
      <w:r w:rsidRPr="00052D1B">
        <w:rPr>
          <w:rFonts w:ascii="Times New Roman" w:hAnsi="Times New Roman" w:cs="Times New Roman"/>
          <w:sz w:val="20"/>
          <w:szCs w:val="20"/>
        </w:rPr>
        <w:t>.</w:t>
      </w: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w:t>
      </w:r>
    </w:p>
    <w:p w:rsidR="00643386" w:rsidRPr="00052D1B" w:rsidRDefault="00643386"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III. Должностные обязанности</w:t>
      </w:r>
    </w:p>
    <w:p w:rsidR="00643386" w:rsidRPr="00052D1B" w:rsidRDefault="00643386" w:rsidP="00052D1B">
      <w:pPr>
        <w:pStyle w:val="ConsPlusNormal0"/>
        <w:jc w:val="both"/>
        <w:rPr>
          <w:rFonts w:ascii="Times New Roman" w:hAnsi="Times New Roman" w:cs="Times New Roman"/>
          <w:sz w:val="20"/>
          <w:szCs w:val="20"/>
        </w:rPr>
      </w:pP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7. Основные обязанности ведущего специалиста-эксперта, а также ограничения, запреты и требования установлены </w:t>
      </w:r>
      <w:hyperlink r:id="rId29">
        <w:r w:rsidRPr="00052D1B">
          <w:rPr>
            <w:rFonts w:ascii="Times New Roman" w:hAnsi="Times New Roman" w:cs="Times New Roman"/>
            <w:sz w:val="20"/>
            <w:szCs w:val="20"/>
          </w:rPr>
          <w:t>статьями 15</w:t>
        </w:r>
      </w:hyperlink>
      <w:r w:rsidRPr="00052D1B">
        <w:rPr>
          <w:rFonts w:ascii="Times New Roman" w:hAnsi="Times New Roman" w:cs="Times New Roman"/>
          <w:sz w:val="20"/>
          <w:szCs w:val="20"/>
        </w:rPr>
        <w:t xml:space="preserve"> - </w:t>
      </w:r>
      <w:hyperlink r:id="rId30">
        <w:r w:rsidRPr="00052D1B">
          <w:rPr>
            <w:rFonts w:ascii="Times New Roman" w:hAnsi="Times New Roman" w:cs="Times New Roman"/>
            <w:sz w:val="20"/>
            <w:szCs w:val="20"/>
          </w:rPr>
          <w:t>18</w:t>
        </w:r>
      </w:hyperlink>
      <w:r w:rsidRPr="00052D1B">
        <w:rPr>
          <w:rFonts w:ascii="Times New Roman" w:hAnsi="Times New Roman" w:cs="Times New Roman"/>
          <w:sz w:val="20"/>
          <w:szCs w:val="20"/>
        </w:rPr>
        <w:t xml:space="preserve">, </w:t>
      </w:r>
      <w:hyperlink r:id="rId31">
        <w:r w:rsidRPr="00052D1B">
          <w:rPr>
            <w:rFonts w:ascii="Times New Roman" w:hAnsi="Times New Roman" w:cs="Times New Roman"/>
            <w:sz w:val="20"/>
            <w:szCs w:val="20"/>
          </w:rPr>
          <w:t>20</w:t>
        </w:r>
      </w:hyperlink>
      <w:r w:rsidRPr="00052D1B">
        <w:rPr>
          <w:rFonts w:ascii="Times New Roman" w:hAnsi="Times New Roman" w:cs="Times New Roman"/>
          <w:sz w:val="20"/>
          <w:szCs w:val="20"/>
        </w:rPr>
        <w:t xml:space="preserve">, </w:t>
      </w:r>
      <w:hyperlink r:id="rId32">
        <w:r w:rsidRPr="00052D1B">
          <w:rPr>
            <w:rFonts w:ascii="Times New Roman" w:hAnsi="Times New Roman" w:cs="Times New Roman"/>
            <w:sz w:val="20"/>
            <w:szCs w:val="20"/>
          </w:rPr>
          <w:t>20.1</w:t>
        </w:r>
      </w:hyperlink>
      <w:r w:rsidRPr="00052D1B">
        <w:rPr>
          <w:rFonts w:ascii="Times New Roman" w:hAnsi="Times New Roman" w:cs="Times New Roman"/>
          <w:sz w:val="20"/>
          <w:szCs w:val="20"/>
        </w:rPr>
        <w:t xml:space="preserve">, </w:t>
      </w:r>
      <w:hyperlink r:id="rId33">
        <w:r w:rsidRPr="00052D1B">
          <w:rPr>
            <w:rFonts w:ascii="Times New Roman" w:hAnsi="Times New Roman" w:cs="Times New Roman"/>
            <w:sz w:val="20"/>
            <w:szCs w:val="20"/>
          </w:rPr>
          <w:t>20.2</w:t>
        </w:r>
      </w:hyperlink>
      <w:r w:rsidRPr="00052D1B">
        <w:rPr>
          <w:rFonts w:ascii="Times New Roman" w:hAnsi="Times New Roman" w:cs="Times New Roman"/>
          <w:sz w:val="20"/>
          <w:szCs w:val="20"/>
        </w:rPr>
        <w:t xml:space="preserve">, </w:t>
      </w:r>
      <w:hyperlink r:id="rId34">
        <w:r w:rsidRPr="00052D1B">
          <w:rPr>
            <w:rFonts w:ascii="Times New Roman" w:hAnsi="Times New Roman" w:cs="Times New Roman"/>
            <w:sz w:val="20"/>
            <w:szCs w:val="20"/>
          </w:rPr>
          <w:t>20.3</w:t>
        </w:r>
      </w:hyperlink>
      <w:r w:rsidRPr="00052D1B">
        <w:rPr>
          <w:rFonts w:ascii="Times New Roman" w:hAnsi="Times New Roman" w:cs="Times New Roman"/>
          <w:sz w:val="20"/>
          <w:szCs w:val="20"/>
        </w:rPr>
        <w:t xml:space="preserve"> Федерального закона от 27.07.2004                 № 79-ФЗ "О государственной гражданской службе Российской Федерации" (далее - Федеральный закон № 79-ФЗ).</w:t>
      </w:r>
    </w:p>
    <w:p w:rsidR="00643386" w:rsidRPr="00052D1B" w:rsidRDefault="00643386" w:rsidP="00052D1B">
      <w:pPr>
        <w:spacing w:after="0" w:line="240" w:lineRule="auto"/>
        <w:ind w:firstLine="567"/>
        <w:jc w:val="both"/>
        <w:rPr>
          <w:rFonts w:ascii="Times New Roman" w:hAnsi="Times New Roman" w:cs="Times New Roman"/>
          <w:sz w:val="20"/>
          <w:szCs w:val="20"/>
        </w:rPr>
      </w:pPr>
      <w:r w:rsidRPr="00052D1B">
        <w:rPr>
          <w:rFonts w:ascii="Times New Roman" w:hAnsi="Times New Roman" w:cs="Times New Roman"/>
          <w:sz w:val="20"/>
          <w:szCs w:val="20"/>
        </w:rPr>
        <w:t>8. В целях реализации задач и функций, возложенных на отдел кадров, ведущий специалист-эксперт обязан:</w:t>
      </w:r>
    </w:p>
    <w:p w:rsidR="00643386" w:rsidRPr="00052D1B" w:rsidRDefault="00643386" w:rsidP="00052D1B">
      <w:pPr>
        <w:spacing w:after="0" w:line="240" w:lineRule="auto"/>
        <w:ind w:firstLine="720"/>
        <w:jc w:val="both"/>
        <w:rPr>
          <w:rFonts w:ascii="Times New Roman" w:eastAsiaTheme="minorEastAsia" w:hAnsi="Times New Roman" w:cs="Times New Roman"/>
          <w:sz w:val="20"/>
          <w:szCs w:val="20"/>
        </w:rPr>
      </w:pPr>
      <w:r w:rsidRPr="00052D1B">
        <w:rPr>
          <w:rFonts w:ascii="Times New Roman" w:eastAsiaTheme="minorEastAsia" w:hAnsi="Times New Roman" w:cs="Times New Roman"/>
          <w:sz w:val="20"/>
          <w:szCs w:val="20"/>
        </w:rPr>
        <w:t>- исполнять должностные обязанности в соответствии с должностным регламентом;</w:t>
      </w:r>
    </w:p>
    <w:p w:rsidR="00643386" w:rsidRPr="00052D1B" w:rsidRDefault="00643386" w:rsidP="00052D1B">
      <w:pPr>
        <w:spacing w:after="0" w:line="240" w:lineRule="auto"/>
        <w:ind w:firstLine="720"/>
        <w:jc w:val="both"/>
        <w:rPr>
          <w:rFonts w:ascii="Times New Roman" w:eastAsiaTheme="minorEastAsia" w:hAnsi="Times New Roman" w:cs="Times New Roman"/>
          <w:sz w:val="20"/>
          <w:szCs w:val="20"/>
        </w:rPr>
      </w:pPr>
      <w:r w:rsidRPr="00052D1B">
        <w:rPr>
          <w:rFonts w:ascii="Times New Roman" w:eastAsiaTheme="minorEastAsia" w:hAnsi="Times New Roman" w:cs="Times New Roman"/>
          <w:sz w:val="20"/>
          <w:szCs w:val="20"/>
        </w:rPr>
        <w:t>- поддерживать уровень квалификации, необходимый для надлежащего исполнения должностных обязанностей;</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lastRenderedPageBreak/>
        <w:t>- осуществлять информирование гражданских служащих Инспекции по вопросам прохождения гражданской службы, а также служащих Инспекции по вопросам трудовой деятельности;</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подготавливать проекты актов по личному составу, связанных с поступлением на гражданскую службу, ее прохождением, освобождением от замещаемой должности гражданской службы, увольнением гражданского служащего с гражданской службы, регулированием трудовых отношений;</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получать и обрабатывать документы, образующиеся при прохождении гражданской службы (работы) работников Инспекции;</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формировать и вести в установленном порядке личные дела сотрудников Инспекции;</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вести личные карточки работников и гражданских служащих по формам №№ Т-2, Т-2 ГС; </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вести учет листков нетрудоспособности сотрудников Инспекции;</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формировать и контролировать ведение учета использования рабочего времени структурными подразделениями Инспекции;</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вести и поддерживать в актуальном состоянии имеющуюся информацию по личным данным сотрудников Инспекции в ПИК АИС «Кадры» («ДКС») и в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осуществлять ознакомление работников Инспекции с приказами; </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осуществлять ознакомление с личными делами работников Инспекции;</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вести в установленном порядке делопроизводство, хранение и сдачу в архив документов отдела;</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представлять работникам Инспекции (по письменному запросу) справки и копии документов об их трудовой или служебной деятельности;</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xml:space="preserve">- осуществлять контроль за соблюдением работниками Инспекции правил служебного распорядка Инспекции; </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обеспечивать сохранность служебного удостоверения;</w:t>
      </w:r>
    </w:p>
    <w:p w:rsidR="00643386" w:rsidRPr="00052D1B" w:rsidRDefault="00643386"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xml:space="preserve">- </w:t>
      </w:r>
      <w:r w:rsidRPr="00052D1B">
        <w:rPr>
          <w:rFonts w:ascii="Times New Roman" w:eastAsiaTheme="minorEastAsia" w:hAnsi="Times New Roman" w:cs="Times New Roman"/>
          <w:sz w:val="20"/>
          <w:szCs w:val="20"/>
        </w:rPr>
        <w:t>выполнять иные поручения руководства в соответствии с положением об отделе</w:t>
      </w:r>
      <w:r w:rsidRPr="00052D1B">
        <w:rPr>
          <w:rFonts w:ascii="Times New Roman" w:hAnsi="Times New Roman" w:cs="Times New Roman"/>
          <w:sz w:val="20"/>
          <w:szCs w:val="20"/>
        </w:rPr>
        <w:t>.</w:t>
      </w:r>
    </w:p>
    <w:p w:rsidR="00643386" w:rsidRPr="00052D1B" w:rsidRDefault="00643386" w:rsidP="00052D1B">
      <w:pPr>
        <w:spacing w:after="0" w:line="240" w:lineRule="auto"/>
        <w:ind w:firstLine="708"/>
        <w:jc w:val="both"/>
        <w:rPr>
          <w:rFonts w:ascii="Times New Roman" w:hAnsi="Times New Roman" w:cs="Times New Roman"/>
          <w:sz w:val="20"/>
          <w:szCs w:val="20"/>
        </w:rPr>
      </w:pPr>
      <w:r w:rsidRPr="00052D1B">
        <w:rPr>
          <w:rFonts w:ascii="Times New Roman" w:hAnsi="Times New Roman" w:cs="Times New Roman"/>
          <w:sz w:val="20"/>
          <w:szCs w:val="20"/>
        </w:rPr>
        <w:t>9. Ведущий специалист-эксперт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кадров инспекции Федеральной налоговой службы № 10 по г. Москве</w:t>
      </w:r>
      <w:r w:rsidRPr="00052D1B">
        <w:rPr>
          <w:rFonts w:ascii="Times New Roman" w:hAnsi="Times New Roman" w:cs="Times New Roman"/>
          <w:i/>
          <w:sz w:val="20"/>
          <w:szCs w:val="20"/>
        </w:rPr>
        <w:t>,</w:t>
      </w:r>
      <w:r w:rsidRPr="00052D1B">
        <w:rPr>
          <w:rFonts w:ascii="Times New Roman" w:hAnsi="Times New Roman" w:cs="Times New Roman"/>
          <w:sz w:val="20"/>
          <w:szCs w:val="20"/>
        </w:rPr>
        <w:t xml:space="preserve"> приказами (распоряжениями) ФНС России, приказами УФНС России по г. Москве, приказами Инспекции, поручениями руководства Инспекции.</w:t>
      </w:r>
    </w:p>
    <w:p w:rsidR="00643386" w:rsidRPr="00052D1B" w:rsidRDefault="00643386" w:rsidP="00052D1B">
      <w:pPr>
        <w:pStyle w:val="ConsPlusNormal0"/>
        <w:ind w:firstLine="540"/>
        <w:jc w:val="center"/>
        <w:rPr>
          <w:rFonts w:ascii="Times New Roman" w:hAnsi="Times New Roman" w:cs="Times New Roman"/>
          <w:sz w:val="20"/>
          <w:szCs w:val="20"/>
        </w:rPr>
      </w:pPr>
      <w:r w:rsidRPr="00052D1B">
        <w:rPr>
          <w:rFonts w:ascii="Times New Roman" w:hAnsi="Times New Roman" w:cs="Times New Roman"/>
          <w:sz w:val="20"/>
          <w:szCs w:val="20"/>
        </w:rPr>
        <w:t>IV. Перечень вопросов, по которым гражданский служащий</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вправе или обязан самостоятельно принимать управленческие</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иные решения</w:t>
      </w:r>
    </w:p>
    <w:p w:rsidR="00643386" w:rsidRPr="00052D1B" w:rsidRDefault="00643386" w:rsidP="00052D1B">
      <w:pPr>
        <w:pStyle w:val="ConsPlusNormal0"/>
        <w:jc w:val="center"/>
        <w:rPr>
          <w:rFonts w:ascii="Times New Roman" w:hAnsi="Times New Roman" w:cs="Times New Roman"/>
          <w:sz w:val="20"/>
          <w:szCs w:val="20"/>
        </w:rPr>
      </w:pP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10. При исполнении служебных обязанностей ведущий специалист-эксперт вправе самостоятельно принимать решения по вопросам: направлять в функциональные отделы Инспекции служебные записки для сведения и использования в работе, истребования необходимой информации.</w:t>
      </w:r>
    </w:p>
    <w:p w:rsidR="00643386" w:rsidRPr="00052D1B" w:rsidRDefault="00643386" w:rsidP="00052D1B">
      <w:pPr>
        <w:pStyle w:val="af0"/>
        <w:ind w:firstLine="540"/>
        <w:jc w:val="both"/>
        <w:rPr>
          <w:i/>
          <w:sz w:val="20"/>
          <w:szCs w:val="20"/>
        </w:rPr>
      </w:pPr>
      <w:r w:rsidRPr="00052D1B">
        <w:rPr>
          <w:sz w:val="20"/>
          <w:szCs w:val="20"/>
        </w:rPr>
        <w:t>11. При исполнении служебных обязанностей ведущий специалист-эксперт обязан самостоятельно принимать решения по вопросам: реализации законодательства Российской Федерации, положения об ИФНС России №10 по г. Москве, положения об отделе кадров, поручений руководства Инспекции; обеспечения соблюдения налоговой и иной охраняемой законом тайны в соответствии с федеральными законами, Трудовым Кодексом и иными нормативными правовыми актами.</w:t>
      </w:r>
    </w:p>
    <w:p w:rsidR="00643386" w:rsidRPr="00052D1B" w:rsidRDefault="00643386" w:rsidP="00052D1B">
      <w:pPr>
        <w:pStyle w:val="ConsPlusNormal0"/>
        <w:jc w:val="center"/>
        <w:outlineLvl w:val="1"/>
        <w:rPr>
          <w:rFonts w:ascii="Times New Roman" w:hAnsi="Times New Roman" w:cs="Times New Roman"/>
          <w:sz w:val="20"/>
          <w:szCs w:val="20"/>
        </w:rPr>
      </w:pPr>
    </w:p>
    <w:p w:rsidR="00643386" w:rsidRPr="00052D1B" w:rsidRDefault="00643386"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 Перечень вопросов, по которым гражданский служащий вправе</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или обязан участвовать при подготовке проектов нормативных</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правовых актов и (или) проектов управленческих</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иных решений</w:t>
      </w:r>
    </w:p>
    <w:p w:rsidR="00643386" w:rsidRPr="00052D1B" w:rsidRDefault="00643386" w:rsidP="00052D1B">
      <w:pPr>
        <w:pStyle w:val="ConsPlusNormal0"/>
        <w:jc w:val="both"/>
        <w:rPr>
          <w:rFonts w:ascii="Times New Roman" w:hAnsi="Times New Roman" w:cs="Times New Roman"/>
          <w:sz w:val="20"/>
          <w:szCs w:val="20"/>
        </w:rPr>
      </w:pP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12. Ведущий специалист-эксперт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применения законодательства о прохождении гражданской службы; подготовки внутренних нормативных актов, утверждаемых начальником Инспекции.</w:t>
      </w:r>
    </w:p>
    <w:p w:rsidR="00643386" w:rsidRPr="00052D1B" w:rsidRDefault="00643386" w:rsidP="00052D1B">
      <w:pPr>
        <w:shd w:val="clear" w:color="auto" w:fill="FFFFFF"/>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13. Ведущий специалист-эксперт в соответствии со своей компетенцией обязан участвовать в подготовке (обсуждении) нормативных проектов документов: положения об Инспекции; положения об отделе кадров Инспекции; графика отпусков гражданских служащих Инспекции; иных актов по поручению начальника отдела.</w:t>
      </w:r>
    </w:p>
    <w:p w:rsidR="00643386" w:rsidRPr="00052D1B" w:rsidRDefault="00643386" w:rsidP="00052D1B">
      <w:pPr>
        <w:pStyle w:val="ConsPlusNormal0"/>
        <w:ind w:firstLine="540"/>
        <w:jc w:val="both"/>
        <w:rPr>
          <w:rFonts w:ascii="Times New Roman" w:hAnsi="Times New Roman" w:cs="Times New Roman"/>
          <w:sz w:val="20"/>
          <w:szCs w:val="20"/>
        </w:rPr>
      </w:pPr>
    </w:p>
    <w:p w:rsidR="00643386" w:rsidRPr="00052D1B" w:rsidRDefault="00643386"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 Сроки и процедуры подготовки, рассмотрения проектов</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управленческих и иных решений, порядок согласования</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принятия данных решений</w:t>
      </w:r>
    </w:p>
    <w:p w:rsidR="00643386" w:rsidRPr="00052D1B" w:rsidRDefault="00643386" w:rsidP="00052D1B">
      <w:pPr>
        <w:pStyle w:val="ConsPlusNormal0"/>
        <w:jc w:val="both"/>
        <w:rPr>
          <w:rFonts w:ascii="Times New Roman" w:hAnsi="Times New Roman" w:cs="Times New Roman"/>
          <w:sz w:val="20"/>
          <w:szCs w:val="20"/>
        </w:rPr>
      </w:pP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w:t>
      </w:r>
      <w:r w:rsidRPr="00052D1B">
        <w:rPr>
          <w:rFonts w:ascii="Times New Roman" w:hAnsi="Times New Roman" w:cs="Times New Roman"/>
          <w:sz w:val="20"/>
          <w:szCs w:val="20"/>
        </w:rPr>
        <w:lastRenderedPageBreak/>
        <w:t xml:space="preserve">согласования и принятия данных решений ведущим специалистом-экспертом определяются в соответствии с Типовым </w:t>
      </w:r>
      <w:hyperlink r:id="rId35">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 30, Типовым </w:t>
      </w:r>
      <w:hyperlink r:id="rId36">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 452, </w:t>
      </w:r>
      <w:hyperlink r:id="rId37">
        <w:r w:rsidRPr="00052D1B">
          <w:rPr>
            <w:rFonts w:ascii="Times New Roman" w:hAnsi="Times New Roman" w:cs="Times New Roman"/>
            <w:sz w:val="20"/>
            <w:szCs w:val="20"/>
          </w:rPr>
          <w:t>Правилами</w:t>
        </w:r>
      </w:hyperlink>
      <w:r w:rsidRPr="00052D1B">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643386" w:rsidRPr="00052D1B" w:rsidRDefault="00643386" w:rsidP="00052D1B">
      <w:pPr>
        <w:pStyle w:val="ConsPlusNormal0"/>
        <w:jc w:val="both"/>
        <w:rPr>
          <w:rFonts w:ascii="Times New Roman" w:hAnsi="Times New Roman" w:cs="Times New Roman"/>
          <w:sz w:val="20"/>
          <w:szCs w:val="20"/>
        </w:rPr>
      </w:pPr>
    </w:p>
    <w:p w:rsidR="00643386" w:rsidRPr="00052D1B" w:rsidRDefault="00643386"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 Порядок служебного взаимодействия гражданского</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служащего в связи с исполнением им должностных обязанностей</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гражданскими служащими того же государственного органа,</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гражданскими служащими иных государственных органов, другими</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гражданами, а также с организациями</w:t>
      </w:r>
    </w:p>
    <w:p w:rsidR="00643386" w:rsidRPr="00052D1B" w:rsidRDefault="00643386" w:rsidP="00052D1B">
      <w:pPr>
        <w:pStyle w:val="ConsPlusNormal0"/>
        <w:jc w:val="both"/>
        <w:rPr>
          <w:rFonts w:ascii="Times New Roman" w:hAnsi="Times New Roman" w:cs="Times New Roman"/>
          <w:sz w:val="20"/>
          <w:szCs w:val="20"/>
        </w:rPr>
      </w:pP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15. Взаимодействие ведущего специалиста-эксперта с гражданскими служащими ИФНС России № 10 по г. Москве,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8">
        <w:r w:rsidRPr="00052D1B">
          <w:rPr>
            <w:rFonts w:ascii="Times New Roman" w:hAnsi="Times New Roman" w:cs="Times New Roman"/>
            <w:sz w:val="20"/>
            <w:szCs w:val="20"/>
          </w:rPr>
          <w:t>общих принципов</w:t>
        </w:r>
      </w:hyperlink>
      <w:r w:rsidRPr="00052D1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39">
        <w:r w:rsidRPr="00052D1B">
          <w:rPr>
            <w:rFonts w:ascii="Times New Roman" w:hAnsi="Times New Roman" w:cs="Times New Roman"/>
            <w:sz w:val="20"/>
            <w:szCs w:val="20"/>
          </w:rPr>
          <w:t>статьей 18</w:t>
        </w:r>
      </w:hyperlink>
      <w:r w:rsidRPr="00052D1B">
        <w:rPr>
          <w:rFonts w:ascii="Times New Roman" w:hAnsi="Times New Roman" w:cs="Times New Roman"/>
          <w:sz w:val="20"/>
          <w:szCs w:val="20"/>
        </w:rPr>
        <w:t xml:space="preserve"> Федерального закона № 79-ФЗ, а также в соответствии с иными нормативными правовыми актами Российской Федерации и приказами (распоряжениями) ФНС России, УФНС России по г. Москве, ИФНС России № 10 по г. Москве.</w:t>
      </w:r>
    </w:p>
    <w:p w:rsidR="00643386" w:rsidRPr="00052D1B" w:rsidRDefault="00643386" w:rsidP="00052D1B">
      <w:pPr>
        <w:pStyle w:val="ConsPlusNormal0"/>
        <w:jc w:val="both"/>
        <w:rPr>
          <w:rFonts w:ascii="Times New Roman" w:hAnsi="Times New Roman" w:cs="Times New Roman"/>
          <w:sz w:val="20"/>
          <w:szCs w:val="20"/>
        </w:rPr>
      </w:pPr>
    </w:p>
    <w:p w:rsidR="00643386" w:rsidRPr="00052D1B" w:rsidRDefault="00643386"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VIII. Перечень государственных услуг (видов деятельности),</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оказываемых по запросам граждан и организаций в соответствии</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административным регламентом Федеральной налоговой службы</w:t>
      </w:r>
    </w:p>
    <w:p w:rsidR="00643386" w:rsidRPr="00052D1B" w:rsidRDefault="00643386" w:rsidP="00052D1B">
      <w:pPr>
        <w:pStyle w:val="ConsPlusNormal0"/>
        <w:jc w:val="both"/>
        <w:rPr>
          <w:rFonts w:ascii="Times New Roman" w:hAnsi="Times New Roman" w:cs="Times New Roman"/>
          <w:sz w:val="20"/>
          <w:szCs w:val="20"/>
        </w:rPr>
      </w:pPr>
    </w:p>
    <w:p w:rsidR="00643386" w:rsidRPr="00052D1B" w:rsidRDefault="00643386"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16. Ведущий специалист-эксперт принимает участие в оказании следующих государственных услуг (видов деятельности): государственные услуги не оказываются.</w:t>
      </w:r>
    </w:p>
    <w:p w:rsidR="00643386" w:rsidRPr="00052D1B" w:rsidRDefault="00643386" w:rsidP="00052D1B">
      <w:pPr>
        <w:pStyle w:val="ConsPlusNormal0"/>
        <w:ind w:firstLine="540"/>
        <w:jc w:val="both"/>
        <w:rPr>
          <w:rFonts w:ascii="Times New Roman" w:hAnsi="Times New Roman" w:cs="Times New Roman"/>
          <w:sz w:val="20"/>
          <w:szCs w:val="20"/>
        </w:rPr>
      </w:pPr>
    </w:p>
    <w:p w:rsidR="00643386" w:rsidRPr="00052D1B" w:rsidRDefault="00643386"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IX. Показатели эффективности и результативности</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профессиональной служебной деятельности</w:t>
      </w:r>
    </w:p>
    <w:p w:rsidR="00643386" w:rsidRPr="00052D1B" w:rsidRDefault="00643386"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гражданского служащего</w:t>
      </w:r>
    </w:p>
    <w:p w:rsidR="00643386" w:rsidRPr="00052D1B" w:rsidRDefault="00643386" w:rsidP="00052D1B">
      <w:pPr>
        <w:pStyle w:val="ConsPlusNormal0"/>
        <w:jc w:val="both"/>
        <w:rPr>
          <w:rFonts w:ascii="Times New Roman" w:hAnsi="Times New Roman" w:cs="Times New Roman"/>
          <w:sz w:val="20"/>
          <w:szCs w:val="20"/>
        </w:rPr>
      </w:pP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17. Эффективность и результативность профессиональной служебной деятельности ведущего специалиста-эксперта оценивается по следующим показателям:</w:t>
      </w: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своевременности и оперативности выполнения поручений;</w:t>
      </w: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43386" w:rsidRPr="00052D1B" w:rsidRDefault="00643386"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осознанию ответственности за последствия своих действий и принимаемых решений.</w:t>
      </w:r>
    </w:p>
    <w:p w:rsidR="00600636" w:rsidRPr="00052D1B" w:rsidRDefault="00600636" w:rsidP="00052D1B">
      <w:pPr>
        <w:spacing w:after="0" w:line="240" w:lineRule="auto"/>
        <w:rPr>
          <w:rFonts w:ascii="Times New Roman" w:hAnsi="Times New Roman" w:cs="Times New Roman"/>
          <w:sz w:val="20"/>
          <w:szCs w:val="20"/>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052D1B" w:rsidRPr="00052D1B" w:rsidTr="0099096D">
        <w:tc>
          <w:tcPr>
            <w:tcW w:w="9070" w:type="dxa"/>
            <w:tcBorders>
              <w:top w:val="nil"/>
              <w:left w:val="nil"/>
              <w:right w:val="nil"/>
            </w:tcBorders>
          </w:tcPr>
          <w:p w:rsidR="006A25B9" w:rsidRPr="003808DF" w:rsidRDefault="006A25B9" w:rsidP="00052D1B">
            <w:pPr>
              <w:pStyle w:val="ConsPlusNormal0"/>
              <w:jc w:val="center"/>
              <w:rPr>
                <w:rFonts w:ascii="Times New Roman" w:hAnsi="Times New Roman" w:cs="Times New Roman"/>
                <w:b/>
                <w:sz w:val="20"/>
                <w:szCs w:val="20"/>
              </w:rPr>
            </w:pPr>
          </w:p>
          <w:p w:rsidR="002E2F48" w:rsidRPr="003808DF" w:rsidRDefault="002E2F48" w:rsidP="00052D1B">
            <w:pPr>
              <w:pStyle w:val="ConsPlusNormal0"/>
              <w:jc w:val="center"/>
              <w:rPr>
                <w:rFonts w:ascii="Times New Roman" w:hAnsi="Times New Roman" w:cs="Times New Roman"/>
                <w:b/>
                <w:sz w:val="20"/>
                <w:szCs w:val="20"/>
              </w:rPr>
            </w:pPr>
            <w:r w:rsidRPr="003808DF">
              <w:rPr>
                <w:rFonts w:ascii="Times New Roman" w:hAnsi="Times New Roman" w:cs="Times New Roman"/>
                <w:b/>
                <w:sz w:val="20"/>
                <w:szCs w:val="20"/>
              </w:rPr>
              <w:t>Должностной регламент</w:t>
            </w:r>
          </w:p>
        </w:tc>
      </w:tr>
      <w:tr w:rsidR="006A25B9" w:rsidRPr="00052D1B" w:rsidTr="0099096D">
        <w:tc>
          <w:tcPr>
            <w:tcW w:w="9070" w:type="dxa"/>
            <w:tcBorders>
              <w:top w:val="nil"/>
              <w:left w:val="nil"/>
              <w:right w:val="nil"/>
            </w:tcBorders>
          </w:tcPr>
          <w:p w:rsidR="002E2F48" w:rsidRPr="003808DF" w:rsidRDefault="002E2F48" w:rsidP="00052D1B">
            <w:pPr>
              <w:tabs>
                <w:tab w:val="left" w:pos="1935"/>
                <w:tab w:val="center" w:pos="4473"/>
              </w:tabs>
              <w:autoSpaceDE w:val="0"/>
              <w:autoSpaceDN w:val="0"/>
              <w:adjustRightInd w:val="0"/>
              <w:spacing w:after="0" w:line="240" w:lineRule="auto"/>
              <w:rPr>
                <w:rFonts w:ascii="Times New Roman" w:hAnsi="Times New Roman" w:cs="Times New Roman"/>
                <w:b/>
                <w:sz w:val="20"/>
                <w:szCs w:val="20"/>
              </w:rPr>
            </w:pPr>
            <w:r w:rsidRPr="003808DF">
              <w:rPr>
                <w:rFonts w:ascii="Times New Roman" w:hAnsi="Times New Roman" w:cs="Times New Roman"/>
                <w:b/>
                <w:sz w:val="20"/>
                <w:szCs w:val="20"/>
              </w:rPr>
              <w:tab/>
              <w:t xml:space="preserve">Главного государственного налогового инспектора отдела </w:t>
            </w:r>
          </w:p>
          <w:p w:rsidR="002E2F48" w:rsidRPr="003808DF" w:rsidRDefault="002E2F48"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камеральных проверок № 1</w:t>
            </w:r>
          </w:p>
          <w:p w:rsidR="002E2F48" w:rsidRPr="003808DF" w:rsidRDefault="002E2F48"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Инспекции Федеральной налоговой службы № 10 по г. Москве</w:t>
            </w:r>
          </w:p>
        </w:tc>
      </w:tr>
    </w:tbl>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 Общие положения</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w:t>
      </w:r>
      <w:r w:rsidRPr="00052D1B">
        <w:rPr>
          <w:rFonts w:ascii="Times New Roman" w:hAnsi="Times New Roman" w:cs="Times New Roman"/>
          <w:sz w:val="20"/>
          <w:szCs w:val="20"/>
        </w:rPr>
        <w:lastRenderedPageBreak/>
        <w:t xml:space="preserve">служба, должность) </w:t>
      </w:r>
      <w:r w:rsidRPr="00052D1B">
        <w:rPr>
          <w:rFonts w:ascii="Times New Roman" w:hAnsi="Times New Roman" w:cs="Times New Roman"/>
          <w:sz w:val="20"/>
          <w:szCs w:val="20"/>
          <w:u w:val="single"/>
        </w:rPr>
        <w:t>главного государственного налогового инспектора отдела камеральных проверок № 1 Инспекции Федеральной налоговой службы № 10 по г. Москве</w:t>
      </w:r>
      <w:r w:rsidRPr="00052D1B">
        <w:rPr>
          <w:rFonts w:ascii="Times New Roman" w:hAnsi="Times New Roman" w:cs="Times New Roman"/>
          <w:sz w:val="20"/>
          <w:szCs w:val="20"/>
        </w:rPr>
        <w:t xml:space="preserve"> (далее – главный государственный налоговый инспектор) относится к </w:t>
      </w:r>
      <w:r w:rsidRPr="00052D1B">
        <w:rPr>
          <w:rFonts w:ascii="Times New Roman" w:hAnsi="Times New Roman" w:cs="Times New Roman"/>
          <w:sz w:val="20"/>
          <w:szCs w:val="20"/>
          <w:u w:val="single"/>
        </w:rPr>
        <w:t xml:space="preserve">ведущей </w:t>
      </w:r>
      <w:r w:rsidRPr="00052D1B">
        <w:rPr>
          <w:rFonts w:ascii="Times New Roman" w:hAnsi="Times New Roman" w:cs="Times New Roman"/>
          <w:sz w:val="20"/>
          <w:szCs w:val="20"/>
        </w:rPr>
        <w:t xml:space="preserve">группе должностей гражданской службы категории </w:t>
      </w:r>
      <w:r w:rsidRPr="00052D1B">
        <w:rPr>
          <w:rFonts w:ascii="Times New Roman" w:hAnsi="Times New Roman" w:cs="Times New Roman"/>
          <w:sz w:val="20"/>
          <w:szCs w:val="20"/>
          <w:u w:val="single"/>
        </w:rPr>
        <w:t>«специалисты»</w:t>
      </w:r>
      <w:r w:rsidRPr="00052D1B">
        <w:rPr>
          <w:rFonts w:ascii="Times New Roman" w:hAnsi="Times New Roman" w:cs="Times New Roman"/>
          <w:sz w:val="20"/>
          <w:szCs w:val="20"/>
        </w:rPr>
        <w:t>.</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Регистрационный номер (код) должности – 11-3-3-094.</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налога на добавленную стоимость.</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 Квалификационные требования для замещения должности</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 xml:space="preserve">гражданской службы </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квалификационные требования:</w:t>
      </w:r>
    </w:p>
    <w:p w:rsidR="002E2F48" w:rsidRPr="00052D1B" w:rsidRDefault="002E2F48" w:rsidP="00052D1B">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052D1B">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 Профессиональный уровень:</w:t>
      </w:r>
    </w:p>
    <w:p w:rsidR="002E2F48" w:rsidRPr="00052D1B" w:rsidRDefault="002E2F48" w:rsidP="00052D1B">
      <w:pPr>
        <w:autoSpaceDE w:val="0"/>
        <w:autoSpaceDN w:val="0"/>
        <w:adjustRightInd w:val="0"/>
        <w:spacing w:after="0" w:line="240" w:lineRule="auto"/>
        <w:jc w:val="both"/>
        <w:rPr>
          <w:rFonts w:ascii="Times New Roman" w:hAnsi="Times New Roman" w:cs="Times New Roman"/>
          <w:sz w:val="20"/>
          <w:szCs w:val="20"/>
        </w:rPr>
      </w:pPr>
      <w:r w:rsidRPr="00052D1B">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40" w:history="1">
        <w:r w:rsidRPr="00052D1B">
          <w:rPr>
            <w:rFonts w:ascii="Times New Roman" w:hAnsi="Times New Roman" w:cs="Times New Roman"/>
            <w:sz w:val="20"/>
            <w:szCs w:val="20"/>
          </w:rPr>
          <w:t>Конституции</w:t>
        </w:r>
      </w:hyperlink>
      <w:r w:rsidRPr="00052D1B">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6.3.2. Наличие профессиональных знаний:</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6.3.2.1. В сфере законодательства Российской Федерации:</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Налоговый кодекс Российской Федерации;</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Закон Российской Федерации от 21 марта 1991 г. N 943-1 "О налоговых органах Российской Федерации";</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Федеральный закон Российской Федерации от 6 апреля 2011 г. N 63-ФЗ "Об электронной подписи";</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постановление Правительства Российской Федерации от 30 сентября 2004 г. N 506 "Об утверждении Положения о Федеральной налоговой службе";</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E2F48" w:rsidRPr="00052D1B" w:rsidRDefault="002E2F48" w:rsidP="00052D1B">
      <w:pPr>
        <w:pStyle w:val="ConsPlusNormal0"/>
        <w:ind w:firstLine="540"/>
        <w:jc w:val="both"/>
        <w:rPr>
          <w:rFonts w:ascii="Times New Roman" w:hAnsi="Times New Roman" w:cs="Times New Roman"/>
          <w:sz w:val="20"/>
          <w:szCs w:val="20"/>
        </w:rPr>
      </w:pP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 xml:space="preserve">6.3.2.2. Иные профессиональные знания: </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основы налогообложения;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общие положения о налоговом контроле;</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проведения мероприятий налогового контроля;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состав налогоплательщиков налога на добавленную стоимость;</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особенности налогообложения при ввозе товаров на территорию Российской Федерации и иные территории, находящиеся под ее юрисдикцией;</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особенности налогообложения при вывозе товаров с территории Российской Федерации;</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и сроки проведения камеральных проверок;</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требования к составлению акта камеральной проверки.</w:t>
      </w:r>
    </w:p>
    <w:p w:rsidR="002E2F48" w:rsidRPr="00052D1B" w:rsidRDefault="002E2F48" w:rsidP="00052D1B">
      <w:pPr>
        <w:pStyle w:val="ConsPlusNormal0"/>
        <w:ind w:firstLine="539"/>
        <w:jc w:val="both"/>
        <w:rPr>
          <w:rFonts w:ascii="Times New Roman" w:hAnsi="Times New Roman" w:cs="Times New Roman"/>
          <w:sz w:val="20"/>
          <w:szCs w:val="20"/>
        </w:rPr>
      </w:pP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 xml:space="preserve">6.3.3. Наличие функциональных знаний: </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процедура организации проверки: порядок, этапы, инструменты проведения;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ограничения при проведении проверочных процедур;</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lastRenderedPageBreak/>
        <w:t>-</w:t>
      </w:r>
      <w:r w:rsidRPr="00052D1B">
        <w:rPr>
          <w:rFonts w:ascii="Times New Roman" w:hAnsi="Times New Roman" w:cs="Times New Roman"/>
          <w:sz w:val="20"/>
          <w:szCs w:val="20"/>
        </w:rPr>
        <w:tab/>
        <w:t>меры, принимаемые по результатам проверки;</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основания проведения и особенности проверок.</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права и обязанности налоговых органов и должностных лиц при осуществлении мероприятий налогового контроля;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права и обязанности налогоплательщиков;</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и особенности проведения камеральной налоговой проверки;</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проведения процедур осмотра территорий, помещений лица, в отношении которого проводится налоговая проверка, документов и предметов;</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истребования документов у проверяемого лица при проведении налоговой проверки;</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проведения экспертизы;</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участия понятых при проведении действий по осуществлению налогового контроля;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общие требования, предъявляемые к протоколу, составленному при производстве действий по осуществлению налогового контроля;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оформление результатов налоговой проверки;</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рассмотрения дел о налоговых правонарушениях;</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вынесения решения по результатам рассмотрения материалов налоговой проверки;</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виды налоговых правонарушений и ответственность за их совершение.</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6.3.4.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E2F48" w:rsidRPr="00052D1B" w:rsidRDefault="002E2F48" w:rsidP="00052D1B">
      <w:pPr>
        <w:spacing w:after="0" w:line="240" w:lineRule="auto"/>
        <w:ind w:firstLine="540"/>
        <w:jc w:val="both"/>
        <w:rPr>
          <w:rFonts w:ascii="Times New Roman" w:hAnsi="Times New Roman" w:cs="Times New Roman"/>
          <w:sz w:val="20"/>
          <w:szCs w:val="20"/>
        </w:rPr>
      </w:pPr>
    </w:p>
    <w:p w:rsidR="002E2F48" w:rsidRPr="00052D1B" w:rsidRDefault="002E2F48"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6.3.5. Наличие профессиональных умений: расчетно-экономическая деятельность в сфере налога на добавленную стоимость; умение применять на практике требования налогового законодательства.</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6.3.6. Наличие функциональных умений: использование в своей работе имеющихся информационных ресурсов; ведение в установленном порядке делопроизводства.</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III. Должностные обязанности</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7. Основные обязанности главного государственного налогового инспектора, а также ограничения, запреты и требования установлены </w:t>
      </w:r>
      <w:hyperlink r:id="rId41">
        <w:r w:rsidRPr="00052D1B">
          <w:rPr>
            <w:rFonts w:ascii="Times New Roman" w:hAnsi="Times New Roman" w:cs="Times New Roman"/>
            <w:sz w:val="20"/>
            <w:szCs w:val="20"/>
          </w:rPr>
          <w:t>статьями 15</w:t>
        </w:r>
      </w:hyperlink>
      <w:r w:rsidRPr="00052D1B">
        <w:rPr>
          <w:rFonts w:ascii="Times New Roman" w:hAnsi="Times New Roman" w:cs="Times New Roman"/>
          <w:sz w:val="20"/>
          <w:szCs w:val="20"/>
        </w:rPr>
        <w:t xml:space="preserve"> - </w:t>
      </w:r>
      <w:hyperlink r:id="rId42">
        <w:r w:rsidRPr="00052D1B">
          <w:rPr>
            <w:rFonts w:ascii="Times New Roman" w:hAnsi="Times New Roman" w:cs="Times New Roman"/>
            <w:sz w:val="20"/>
            <w:szCs w:val="20"/>
          </w:rPr>
          <w:t>18</w:t>
        </w:r>
      </w:hyperlink>
      <w:r w:rsidRPr="00052D1B">
        <w:rPr>
          <w:rFonts w:ascii="Times New Roman" w:hAnsi="Times New Roman" w:cs="Times New Roman"/>
          <w:sz w:val="20"/>
          <w:szCs w:val="20"/>
        </w:rPr>
        <w:t xml:space="preserve">, </w:t>
      </w:r>
      <w:hyperlink r:id="rId43">
        <w:r w:rsidRPr="00052D1B">
          <w:rPr>
            <w:rFonts w:ascii="Times New Roman" w:hAnsi="Times New Roman" w:cs="Times New Roman"/>
            <w:sz w:val="20"/>
            <w:szCs w:val="20"/>
          </w:rPr>
          <w:t>20</w:t>
        </w:r>
      </w:hyperlink>
      <w:r w:rsidRPr="00052D1B">
        <w:rPr>
          <w:rFonts w:ascii="Times New Roman" w:hAnsi="Times New Roman" w:cs="Times New Roman"/>
          <w:sz w:val="20"/>
          <w:szCs w:val="20"/>
        </w:rPr>
        <w:t xml:space="preserve">, </w:t>
      </w:r>
      <w:hyperlink r:id="rId44">
        <w:r w:rsidRPr="00052D1B">
          <w:rPr>
            <w:rFonts w:ascii="Times New Roman" w:hAnsi="Times New Roman" w:cs="Times New Roman"/>
            <w:sz w:val="20"/>
            <w:szCs w:val="20"/>
          </w:rPr>
          <w:t>20.1</w:t>
        </w:r>
      </w:hyperlink>
      <w:r w:rsidRPr="00052D1B">
        <w:rPr>
          <w:rFonts w:ascii="Times New Roman" w:hAnsi="Times New Roman" w:cs="Times New Roman"/>
          <w:sz w:val="20"/>
          <w:szCs w:val="20"/>
        </w:rPr>
        <w:t xml:space="preserve">, </w:t>
      </w:r>
      <w:hyperlink r:id="rId45">
        <w:r w:rsidRPr="00052D1B">
          <w:rPr>
            <w:rFonts w:ascii="Times New Roman" w:hAnsi="Times New Roman" w:cs="Times New Roman"/>
            <w:sz w:val="20"/>
            <w:szCs w:val="20"/>
          </w:rPr>
          <w:t>20.2</w:t>
        </w:r>
      </w:hyperlink>
      <w:r w:rsidRPr="00052D1B">
        <w:rPr>
          <w:rFonts w:ascii="Times New Roman" w:hAnsi="Times New Roman" w:cs="Times New Roman"/>
          <w:sz w:val="20"/>
          <w:szCs w:val="20"/>
        </w:rPr>
        <w:t xml:space="preserve">, </w:t>
      </w:r>
      <w:hyperlink r:id="rId46">
        <w:r w:rsidRPr="00052D1B">
          <w:rPr>
            <w:rFonts w:ascii="Times New Roman" w:hAnsi="Times New Roman" w:cs="Times New Roman"/>
            <w:sz w:val="20"/>
            <w:szCs w:val="20"/>
          </w:rPr>
          <w:t>20.3</w:t>
        </w:r>
      </w:hyperlink>
      <w:r w:rsidRPr="00052D1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2E2F48" w:rsidRPr="00052D1B" w:rsidRDefault="002E2F48"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xml:space="preserve">8. В целях реализации задач и функций, возложенных на отдел камеральных проверок № 1, главный государственный налоговый инспектор обязан: </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исполнять должностные обязанности в соответствии с должностным регламентом;</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соблюдать при исполнении должностных обязанностей права и законные интересы граждан и организаций;</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соблюдать служебный распорядок государственного органа;</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поддерживать уровень квалификации, необходимый для надлежащего исполнения должностных обязанностей;</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беречь государственное имущество, в том числе предоставленное ему для исполнения должностных обязанностей;</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xml:space="preserve">-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w:t>
      </w:r>
      <w:r w:rsidRPr="00052D1B">
        <w:rPr>
          <w:rFonts w:ascii="Times New Roman" w:eastAsia="Times New Roman" w:hAnsi="Times New Roman" w:cs="Times New Roman"/>
          <w:sz w:val="20"/>
          <w:szCs w:val="20"/>
        </w:rPr>
        <w:lastRenderedPageBreak/>
        <w:t>доходах, об имуществе и обязательствах имущественного характера);</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в соответствии со статьей 11 Федерального закона «О противодействии коррупции»:</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принимать меры по недопущению любой возможности возникновения конфликта интересов;</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проводить полный комплекс контрольных мероприятий в рамках камеральных проверок;</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вести в установленном порядке делопроизводство, хранение и сдачу в архив документов отдела;</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осуществлять прием налогоплательщиков и их законных (уполномоченных) представителей по вопросам, входящим в компетенцию Отдела;</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использовать в своей работе имеющиеся информационные ресурсы;</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осуществлять штрих кодирование документов, представленных налогоплательщиками для проведения камеральных налоговых проверок;</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соблюдать меры противопожарной безопасности.</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оказывать необходимую помощь в исполнении должностных обязанностей, делится опытом работы с младшими по должности сотрудниками отдела;</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в случае служебной необходимости заменить государственного служащего, выполняющего аналогичные обязанности.</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обеспечение сохранности служебного удостоверения;</w:t>
      </w:r>
    </w:p>
    <w:p w:rsidR="002E2F48" w:rsidRPr="00052D1B" w:rsidRDefault="002E2F48" w:rsidP="00052D1B">
      <w:pPr>
        <w:pStyle w:val="ConsPlusNormal0"/>
        <w:ind w:firstLine="54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выполнение иных поручений руководства в соответствии с положением об отделе.</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9. Главный государственный налоговый инспектор исполняет иные обязанности, предусмотренные законодательством Российской Федерации, </w:t>
      </w:r>
      <w:hyperlink r:id="rId47">
        <w:r w:rsidRPr="00052D1B">
          <w:rPr>
            <w:rFonts w:ascii="Times New Roman" w:hAnsi="Times New Roman" w:cs="Times New Roman"/>
            <w:sz w:val="20"/>
            <w:szCs w:val="20"/>
          </w:rPr>
          <w:t>Положением</w:t>
        </w:r>
      </w:hyperlink>
      <w:r w:rsidRPr="00052D1B">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w:t>
      </w:r>
      <w:r w:rsidRPr="00052D1B">
        <w:rPr>
          <w:rFonts w:ascii="Times New Roman" w:hAnsi="Times New Roman" w:cs="Times New Roman"/>
          <w:sz w:val="20"/>
          <w:szCs w:val="20"/>
        </w:rPr>
        <w:lastRenderedPageBreak/>
        <w:t>Федеральной налоговой службы № 10 по г. Москве, утвержденным руководителем УФНС России по г. Москве от 15.02.2019,  Положением об отделе камеральных проверок № 1, поручениями начальника отдела камеральных проверок № 1.</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IV. Перечень вопросов, по которым гражданский служащий</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вправе или обязан самостоятельно принимать управленческие</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иные решения</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af0"/>
        <w:ind w:firstLine="709"/>
        <w:jc w:val="both"/>
        <w:rPr>
          <w:sz w:val="20"/>
          <w:szCs w:val="20"/>
        </w:rPr>
      </w:pPr>
      <w:r w:rsidRPr="00052D1B">
        <w:rPr>
          <w:sz w:val="20"/>
          <w:szCs w:val="20"/>
        </w:rPr>
        <w:t xml:space="preserve">10. При исполнении служебных обязанностей главный государственный налоговый инспектор вправе самостоятельно принимать решения по вопросам: </w:t>
      </w:r>
    </w:p>
    <w:p w:rsidR="002E2F48" w:rsidRPr="00052D1B" w:rsidRDefault="002E2F48" w:rsidP="00052D1B">
      <w:pPr>
        <w:pStyle w:val="af0"/>
        <w:ind w:firstLine="709"/>
        <w:jc w:val="both"/>
        <w:rPr>
          <w:sz w:val="20"/>
          <w:szCs w:val="20"/>
        </w:rPr>
      </w:pPr>
      <w:r w:rsidRPr="00052D1B">
        <w:rPr>
          <w:sz w:val="20"/>
          <w:szCs w:val="20"/>
        </w:rPr>
        <w:t>- отказа в приеме документов, оформленных ненадлежащим образом;</w:t>
      </w:r>
    </w:p>
    <w:p w:rsidR="002E2F48" w:rsidRPr="00052D1B" w:rsidRDefault="002E2F48" w:rsidP="00052D1B">
      <w:pPr>
        <w:pStyle w:val="af0"/>
        <w:ind w:firstLine="709"/>
        <w:jc w:val="both"/>
        <w:rPr>
          <w:sz w:val="20"/>
          <w:szCs w:val="20"/>
        </w:rPr>
      </w:pPr>
      <w:r w:rsidRPr="00052D1B">
        <w:rPr>
          <w:sz w:val="20"/>
          <w:szCs w:val="20"/>
        </w:rPr>
        <w:t>- соответствия представленных документов требованиям законодательства, их достоверности и полноты;</w:t>
      </w:r>
    </w:p>
    <w:p w:rsidR="002E2F48" w:rsidRPr="00052D1B" w:rsidRDefault="002E2F48" w:rsidP="00052D1B">
      <w:pPr>
        <w:pStyle w:val="af0"/>
        <w:ind w:firstLine="709"/>
        <w:jc w:val="both"/>
        <w:rPr>
          <w:sz w:val="20"/>
          <w:szCs w:val="20"/>
        </w:rPr>
      </w:pPr>
      <w:r w:rsidRPr="00052D1B">
        <w:rPr>
          <w:sz w:val="20"/>
          <w:szCs w:val="20"/>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2E2F48" w:rsidRPr="00052D1B" w:rsidRDefault="002E2F48" w:rsidP="00052D1B">
      <w:pPr>
        <w:pStyle w:val="af0"/>
        <w:ind w:firstLine="709"/>
        <w:jc w:val="both"/>
        <w:rPr>
          <w:sz w:val="20"/>
          <w:szCs w:val="20"/>
        </w:rPr>
      </w:pPr>
      <w:r w:rsidRPr="00052D1B">
        <w:rPr>
          <w:sz w:val="20"/>
          <w:szCs w:val="20"/>
        </w:rPr>
        <w:t>- иным возникающим вопросам с целью надлежащего, своевременного, полного и качественного выполнения своих должностных обязанностей.</w:t>
      </w:r>
    </w:p>
    <w:p w:rsidR="002E2F48" w:rsidRPr="00052D1B" w:rsidRDefault="002E2F48" w:rsidP="00052D1B">
      <w:pPr>
        <w:pStyle w:val="af0"/>
        <w:ind w:firstLine="709"/>
        <w:jc w:val="both"/>
        <w:rPr>
          <w:sz w:val="20"/>
          <w:szCs w:val="20"/>
        </w:rPr>
      </w:pPr>
    </w:p>
    <w:p w:rsidR="002E2F48" w:rsidRPr="00052D1B" w:rsidRDefault="002E2F48" w:rsidP="00052D1B">
      <w:pPr>
        <w:pStyle w:val="af0"/>
        <w:ind w:firstLine="709"/>
        <w:jc w:val="both"/>
        <w:rPr>
          <w:sz w:val="20"/>
          <w:szCs w:val="20"/>
        </w:rPr>
      </w:pPr>
      <w:r w:rsidRPr="00052D1B">
        <w:rPr>
          <w:sz w:val="20"/>
          <w:szCs w:val="20"/>
        </w:rPr>
        <w:t>11. При исполнении служебных обязанностей главный государственный налоговый инспектор обязан самостоятельно принимать решения по вопросам:</w:t>
      </w:r>
    </w:p>
    <w:p w:rsidR="002E2F48" w:rsidRPr="00052D1B" w:rsidRDefault="002E2F48" w:rsidP="00052D1B">
      <w:pPr>
        <w:pStyle w:val="ConsPlusNormal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2E2F48" w:rsidRPr="00052D1B" w:rsidRDefault="002E2F48" w:rsidP="00052D1B">
      <w:pPr>
        <w:pStyle w:val="ConsPlusNormal0"/>
        <w:jc w:val="both"/>
        <w:rPr>
          <w:rFonts w:ascii="Times New Roman" w:eastAsia="Times New Roman" w:hAnsi="Times New Roman" w:cs="Times New Roman"/>
          <w:sz w:val="20"/>
          <w:szCs w:val="20"/>
        </w:rPr>
      </w:pPr>
      <w:r w:rsidRPr="00052D1B">
        <w:rPr>
          <w:rFonts w:ascii="Times New Roman" w:eastAsia="Times New Roman" w:hAnsi="Times New Roman" w:cs="Times New Roman"/>
          <w:sz w:val="20"/>
          <w:szCs w:val="20"/>
        </w:rPr>
        <w:t>-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правил делопроизводства, охраны труда и противопожарной безопасности.</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 Перечень вопросов, по которым гражданский служащий вправе</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или обязан участвовать при подготовке проектов нормативных</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правовых актов и (или) проектов управленческих</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иных решений</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12. 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13. Главный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 Сроки и процедуры подготовки, рассмотрения проектов</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управленческих и иных решений, порядок согласования</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принятия данных решений</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главный государственный налоговый инспектор определяются в соответствии с Типовым </w:t>
      </w:r>
      <w:hyperlink r:id="rId48">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49">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50">
        <w:r w:rsidRPr="00052D1B">
          <w:rPr>
            <w:rFonts w:ascii="Times New Roman" w:hAnsi="Times New Roman" w:cs="Times New Roman"/>
            <w:sz w:val="20"/>
            <w:szCs w:val="20"/>
          </w:rPr>
          <w:t>Правилами</w:t>
        </w:r>
      </w:hyperlink>
      <w:r w:rsidRPr="00052D1B">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 Порядок служебного взаимодействия гражданского</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служащего в связи с исполнением им должностных обязанностей</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гражданскими служащими того же государственного органа,</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гражданскими служащими иных государственных органов, другими</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гражданами, а также с организациями</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15. Взаимодействие главный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w:t>
      </w:r>
      <w:r w:rsidRPr="00052D1B">
        <w:rPr>
          <w:rFonts w:ascii="Times New Roman" w:hAnsi="Times New Roman" w:cs="Times New Roman"/>
          <w:sz w:val="20"/>
          <w:szCs w:val="20"/>
        </w:rPr>
        <w:lastRenderedPageBreak/>
        <w:t xml:space="preserve">организациями строится в рамках деловых отношений на основе </w:t>
      </w:r>
      <w:hyperlink r:id="rId51">
        <w:r w:rsidRPr="00052D1B">
          <w:rPr>
            <w:rFonts w:ascii="Times New Roman" w:hAnsi="Times New Roman" w:cs="Times New Roman"/>
            <w:sz w:val="20"/>
            <w:szCs w:val="20"/>
          </w:rPr>
          <w:t>общих принципов</w:t>
        </w:r>
      </w:hyperlink>
      <w:r w:rsidRPr="00052D1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52">
        <w:r w:rsidRPr="00052D1B">
          <w:rPr>
            <w:rFonts w:ascii="Times New Roman" w:hAnsi="Times New Roman" w:cs="Times New Roman"/>
            <w:sz w:val="20"/>
            <w:szCs w:val="20"/>
          </w:rPr>
          <w:t>статьей 18</w:t>
        </w:r>
      </w:hyperlink>
      <w:r w:rsidRPr="00052D1B">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VIII. Перечень государственных услуг (видов деятельности),</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оказываемых по запросам граждан и организаций в соответствии</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административным регламентом Федеральной налоговой службы</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16. Главный государственный налоговый инспектор принимает участие в оказании следующих государственных услуг (видов деятельности): 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направлению заявителям ответов в установленный законодательством Российской Федерации срок.</w:t>
      </w:r>
    </w:p>
    <w:p w:rsidR="002E2F48" w:rsidRPr="00052D1B" w:rsidRDefault="002E2F48" w:rsidP="00052D1B">
      <w:pPr>
        <w:pStyle w:val="ConsPlusNormal0"/>
        <w:ind w:firstLine="540"/>
        <w:jc w:val="both"/>
        <w:rPr>
          <w:rFonts w:ascii="Times New Roman" w:hAnsi="Times New Roman" w:cs="Times New Roman"/>
          <w:sz w:val="20"/>
          <w:szCs w:val="20"/>
        </w:rPr>
      </w:pP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IX. Показатели эффективности и результативности</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профессиональной служебной деятельности</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гражданского служащего</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своевременности и оперативности выполнения поручений;</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осознанию ответственности за последствия своих действий и принимаемых решений.</w:t>
      </w:r>
    </w:p>
    <w:p w:rsidR="00600636" w:rsidRPr="00052D1B" w:rsidRDefault="00600636" w:rsidP="00052D1B">
      <w:pPr>
        <w:spacing w:after="0" w:line="240" w:lineRule="auto"/>
        <w:rPr>
          <w:rFonts w:ascii="Times New Roman" w:hAnsi="Times New Roman" w:cs="Times New Roman"/>
          <w:sz w:val="20"/>
          <w:szCs w:val="20"/>
          <w:lang w:eastAsia="ru-RU"/>
        </w:rPr>
      </w:pPr>
    </w:p>
    <w:p w:rsidR="002E2F48" w:rsidRPr="00052D1B" w:rsidRDefault="002E2F48" w:rsidP="00052D1B">
      <w:pPr>
        <w:spacing w:after="0" w:line="240" w:lineRule="auto"/>
        <w:rPr>
          <w:rFonts w:ascii="Times New Roman" w:hAnsi="Times New Roman" w:cs="Times New Roman"/>
          <w:sz w:val="20"/>
          <w:szCs w:val="20"/>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052D1B" w:rsidRPr="00052D1B" w:rsidTr="0099096D">
        <w:tc>
          <w:tcPr>
            <w:tcW w:w="9070" w:type="dxa"/>
          </w:tcPr>
          <w:p w:rsidR="002E2F48" w:rsidRPr="003808DF" w:rsidRDefault="002E2F48" w:rsidP="00052D1B">
            <w:pPr>
              <w:pStyle w:val="ConsPlusNormal0"/>
              <w:jc w:val="center"/>
              <w:rPr>
                <w:rFonts w:ascii="Times New Roman" w:hAnsi="Times New Roman" w:cs="Times New Roman"/>
                <w:b/>
                <w:sz w:val="20"/>
                <w:szCs w:val="20"/>
              </w:rPr>
            </w:pPr>
            <w:r w:rsidRPr="003808DF">
              <w:rPr>
                <w:rFonts w:ascii="Times New Roman" w:hAnsi="Times New Roman" w:cs="Times New Roman"/>
                <w:b/>
                <w:sz w:val="20"/>
                <w:szCs w:val="20"/>
              </w:rPr>
              <w:t>Должностной регламент</w:t>
            </w:r>
          </w:p>
        </w:tc>
      </w:tr>
      <w:tr w:rsidR="006A25B9" w:rsidRPr="00052D1B" w:rsidTr="0099096D">
        <w:tc>
          <w:tcPr>
            <w:tcW w:w="9070" w:type="dxa"/>
          </w:tcPr>
          <w:p w:rsidR="002E2F48" w:rsidRPr="003808DF" w:rsidRDefault="002E2F48"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 xml:space="preserve">Государственного налогового инспектора отдела </w:t>
            </w:r>
          </w:p>
          <w:p w:rsidR="002E2F48" w:rsidRPr="003808DF" w:rsidRDefault="002E2F48"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камеральных проверок № 1</w:t>
            </w:r>
          </w:p>
          <w:p w:rsidR="002E2F48" w:rsidRPr="003808DF" w:rsidRDefault="002E2F48"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Инспекции Федеральной налоговой службы № 10 по г. Москве</w:t>
            </w:r>
          </w:p>
        </w:tc>
      </w:tr>
    </w:tbl>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 Общие положения</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052D1B">
        <w:rPr>
          <w:rFonts w:ascii="Times New Roman" w:hAnsi="Times New Roman" w:cs="Times New Roman"/>
          <w:sz w:val="20"/>
          <w:szCs w:val="20"/>
          <w:u w:val="single"/>
        </w:rPr>
        <w:t>государственного налогового инспектора отдела камеральных проверок № 1 Инспекции Федеральной налоговой службы № 10 по г. Москве</w:t>
      </w:r>
      <w:r w:rsidRPr="00052D1B">
        <w:rPr>
          <w:rFonts w:ascii="Times New Roman" w:hAnsi="Times New Roman" w:cs="Times New Roman"/>
          <w:sz w:val="20"/>
          <w:szCs w:val="20"/>
        </w:rPr>
        <w:t xml:space="preserve"> (далее – государственный налоговый инспектор) относится к </w:t>
      </w:r>
      <w:r w:rsidRPr="00052D1B">
        <w:rPr>
          <w:rFonts w:ascii="Times New Roman" w:hAnsi="Times New Roman" w:cs="Times New Roman"/>
          <w:sz w:val="20"/>
          <w:szCs w:val="20"/>
          <w:u w:val="single"/>
        </w:rPr>
        <w:t xml:space="preserve">старшей </w:t>
      </w:r>
      <w:r w:rsidRPr="00052D1B">
        <w:rPr>
          <w:rFonts w:ascii="Times New Roman" w:hAnsi="Times New Roman" w:cs="Times New Roman"/>
          <w:sz w:val="20"/>
          <w:szCs w:val="20"/>
        </w:rPr>
        <w:t xml:space="preserve">группе должностей гражданской службы категории </w:t>
      </w:r>
      <w:r w:rsidRPr="00052D1B">
        <w:rPr>
          <w:rFonts w:ascii="Times New Roman" w:hAnsi="Times New Roman" w:cs="Times New Roman"/>
          <w:sz w:val="20"/>
          <w:szCs w:val="20"/>
          <w:u w:val="single"/>
        </w:rPr>
        <w:t>«специалисты»</w:t>
      </w:r>
      <w:r w:rsidRPr="00052D1B">
        <w:rPr>
          <w:rFonts w:ascii="Times New Roman" w:hAnsi="Times New Roman" w:cs="Times New Roman"/>
          <w:sz w:val="20"/>
          <w:szCs w:val="20"/>
        </w:rPr>
        <w:t>.</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Регистрационный номер (код) должности – 11-3-4-096.</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налога на добавленную стоимость.</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5. Государственный налоговый инспектор непосредственно подчиняется начальнику отдела.</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 Квалификационные требования для замещения должности</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lastRenderedPageBreak/>
        <w:t xml:space="preserve">гражданской службы </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квалификационные требования:</w:t>
      </w:r>
    </w:p>
    <w:p w:rsidR="002E2F48" w:rsidRPr="00052D1B" w:rsidRDefault="002E2F48" w:rsidP="00052D1B">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052D1B">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 Профессиональный уровень:</w:t>
      </w:r>
    </w:p>
    <w:p w:rsidR="002E2F48" w:rsidRPr="00052D1B" w:rsidRDefault="002E2F48" w:rsidP="00052D1B">
      <w:pPr>
        <w:autoSpaceDE w:val="0"/>
        <w:autoSpaceDN w:val="0"/>
        <w:adjustRightInd w:val="0"/>
        <w:spacing w:after="0" w:line="240" w:lineRule="auto"/>
        <w:jc w:val="both"/>
        <w:rPr>
          <w:rFonts w:ascii="Times New Roman" w:hAnsi="Times New Roman" w:cs="Times New Roman"/>
          <w:sz w:val="20"/>
          <w:szCs w:val="20"/>
        </w:rPr>
      </w:pPr>
      <w:r w:rsidRPr="00052D1B">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53" w:history="1">
        <w:r w:rsidRPr="00052D1B">
          <w:rPr>
            <w:rFonts w:ascii="Times New Roman" w:hAnsi="Times New Roman" w:cs="Times New Roman"/>
            <w:sz w:val="20"/>
            <w:szCs w:val="20"/>
          </w:rPr>
          <w:t>Конституции</w:t>
        </w:r>
      </w:hyperlink>
      <w:r w:rsidRPr="00052D1B">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6.3.2. Наличие профессиональных знаний:</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6.3.2.1. 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Федеральный закон Российской Федерации от 06.04.2011 N 63-ФЗ "Об электронной подписи"; Закон Российской Федерации от 21.03.1991 N 943-1 "О налоговых органах Российской Федерации"; постановление Правительства Российской Федерации от 30.09.2004. N 506 "Об утверждении Положения о Федеральной налоговой службе"; 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29.10.2014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E2F48" w:rsidRPr="00052D1B" w:rsidRDefault="002E2F48" w:rsidP="00052D1B">
      <w:pPr>
        <w:pStyle w:val="ConsPlusNormal0"/>
        <w:ind w:firstLine="540"/>
        <w:jc w:val="both"/>
        <w:rPr>
          <w:rFonts w:ascii="Times New Roman" w:hAnsi="Times New Roman" w:cs="Times New Roman"/>
          <w:sz w:val="20"/>
          <w:szCs w:val="20"/>
        </w:rPr>
      </w:pP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 xml:space="preserve">6.3.2.2. Иные профессиональные знания: </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ab/>
        <w:t>основы налогообложения;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ab/>
        <w:t>общие положения о налоговом контроле;</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ab/>
        <w:t>порядок проведения мероприятий налогового контроля;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ab/>
        <w:t>состав налогоплательщиков налога на добавленную стоимость;</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ab/>
        <w:t>особенности налогообложения при ввозе товаров на территорию Российской Федерации и иные территории, находящиеся под ее юрисдикцией;</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ab/>
        <w:t>особенности налогообложения при вывозе товаров с территории Российской Федерации;</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ab/>
        <w:t>порядок и сроки проведения камеральных проверок;</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ab/>
        <w:t>требования к составлению акта камеральной проверки.</w:t>
      </w:r>
    </w:p>
    <w:p w:rsidR="002E2F48" w:rsidRPr="00052D1B" w:rsidRDefault="002E2F48" w:rsidP="00052D1B">
      <w:pPr>
        <w:pStyle w:val="ConsPlusNormal0"/>
        <w:ind w:firstLine="539"/>
        <w:jc w:val="both"/>
        <w:rPr>
          <w:rFonts w:ascii="Times New Roman" w:hAnsi="Times New Roman" w:cs="Times New Roman"/>
          <w:sz w:val="20"/>
          <w:szCs w:val="20"/>
        </w:rPr>
      </w:pP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 xml:space="preserve">6.3.3. Наличие функциональных знаний: </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процедура организации проверки: порядок, этапы, инструменты проведения;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ограничения при проведении проверочных процедур;</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меры, принимаемые по результатам проверки;</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основания проведения и особенности проверок.</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права и обязанности налоговых органов и должностных лиц при осуществлении мероприятий налогового контроля;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lastRenderedPageBreak/>
        <w:t>-</w:t>
      </w:r>
      <w:r w:rsidRPr="00052D1B">
        <w:rPr>
          <w:rFonts w:ascii="Times New Roman" w:hAnsi="Times New Roman" w:cs="Times New Roman"/>
          <w:sz w:val="20"/>
          <w:szCs w:val="20"/>
        </w:rPr>
        <w:tab/>
        <w:t>права и обязанности налогоплательщиков;</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и особенности проведения камеральной налоговой проверки;</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проведения процедур осмотра территорий, помещений лица, в отношении которого проводится налоговая проверка, документов и предметов;</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истребования документов у проверяемого лица при проведении налоговой проверки;</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проведения экспертизы;</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участия понятых при проведении действий по осуществлению налогового контроля;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общие требования, предъявляемые к протоколу, составленному при производстве действий по осуществлению налогового контроля;</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оформление результатов налоговой проверки;</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рассмотрения дел о налоговых правонарушениях;</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вынесения решения по результатам рассмотрения материалов налоговой проверки;</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2E2F48" w:rsidRPr="00052D1B" w:rsidRDefault="002E2F48"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w:t>
      </w:r>
      <w:r w:rsidRPr="00052D1B">
        <w:rPr>
          <w:rFonts w:ascii="Times New Roman" w:hAnsi="Times New Roman" w:cs="Times New Roman"/>
          <w:sz w:val="20"/>
          <w:szCs w:val="20"/>
        </w:rPr>
        <w:tab/>
        <w:t>виды налоговых правонарушений и ответственность за их совершение.</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6.3.4.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6.3.5. Наличие профессиональных умений: расчетно-экономическая деятельность в сфере налога на добавленную стоимость; умение применять на практике требования налогового законодательства.</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6.3.6. Наличие функциональных умений: использование в своей работе имеющихся информационных ресурсов; ведение в установленном порядке делопроизводства.</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III. Должностные обязанности</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7. Основные обязанности государственного налогового инспектора, а также ограничения, запреты и требования установлены </w:t>
      </w:r>
      <w:hyperlink r:id="rId54">
        <w:r w:rsidRPr="00052D1B">
          <w:rPr>
            <w:rFonts w:ascii="Times New Roman" w:hAnsi="Times New Roman" w:cs="Times New Roman"/>
            <w:sz w:val="20"/>
            <w:szCs w:val="20"/>
          </w:rPr>
          <w:t>статьями 15</w:t>
        </w:r>
      </w:hyperlink>
      <w:r w:rsidRPr="00052D1B">
        <w:rPr>
          <w:rFonts w:ascii="Times New Roman" w:hAnsi="Times New Roman" w:cs="Times New Roman"/>
          <w:sz w:val="20"/>
          <w:szCs w:val="20"/>
        </w:rPr>
        <w:t xml:space="preserve"> - </w:t>
      </w:r>
      <w:hyperlink r:id="rId55">
        <w:r w:rsidRPr="00052D1B">
          <w:rPr>
            <w:rFonts w:ascii="Times New Roman" w:hAnsi="Times New Roman" w:cs="Times New Roman"/>
            <w:sz w:val="20"/>
            <w:szCs w:val="20"/>
          </w:rPr>
          <w:t>18</w:t>
        </w:r>
      </w:hyperlink>
      <w:r w:rsidRPr="00052D1B">
        <w:rPr>
          <w:rFonts w:ascii="Times New Roman" w:hAnsi="Times New Roman" w:cs="Times New Roman"/>
          <w:sz w:val="20"/>
          <w:szCs w:val="20"/>
        </w:rPr>
        <w:t xml:space="preserve">, </w:t>
      </w:r>
      <w:hyperlink r:id="rId56">
        <w:r w:rsidRPr="00052D1B">
          <w:rPr>
            <w:rFonts w:ascii="Times New Roman" w:hAnsi="Times New Roman" w:cs="Times New Roman"/>
            <w:sz w:val="20"/>
            <w:szCs w:val="20"/>
          </w:rPr>
          <w:t>20</w:t>
        </w:r>
      </w:hyperlink>
      <w:r w:rsidRPr="00052D1B">
        <w:rPr>
          <w:rFonts w:ascii="Times New Roman" w:hAnsi="Times New Roman" w:cs="Times New Roman"/>
          <w:sz w:val="20"/>
          <w:szCs w:val="20"/>
        </w:rPr>
        <w:t xml:space="preserve">, </w:t>
      </w:r>
      <w:hyperlink r:id="rId57">
        <w:r w:rsidRPr="00052D1B">
          <w:rPr>
            <w:rFonts w:ascii="Times New Roman" w:hAnsi="Times New Roman" w:cs="Times New Roman"/>
            <w:sz w:val="20"/>
            <w:szCs w:val="20"/>
          </w:rPr>
          <w:t>20.1</w:t>
        </w:r>
      </w:hyperlink>
      <w:r w:rsidRPr="00052D1B">
        <w:rPr>
          <w:rFonts w:ascii="Times New Roman" w:hAnsi="Times New Roman" w:cs="Times New Roman"/>
          <w:sz w:val="20"/>
          <w:szCs w:val="20"/>
        </w:rPr>
        <w:t xml:space="preserve">, </w:t>
      </w:r>
      <w:hyperlink r:id="rId58">
        <w:r w:rsidRPr="00052D1B">
          <w:rPr>
            <w:rFonts w:ascii="Times New Roman" w:hAnsi="Times New Roman" w:cs="Times New Roman"/>
            <w:sz w:val="20"/>
            <w:szCs w:val="20"/>
          </w:rPr>
          <w:t>20.2</w:t>
        </w:r>
      </w:hyperlink>
      <w:r w:rsidRPr="00052D1B">
        <w:rPr>
          <w:rFonts w:ascii="Times New Roman" w:hAnsi="Times New Roman" w:cs="Times New Roman"/>
          <w:sz w:val="20"/>
          <w:szCs w:val="20"/>
        </w:rPr>
        <w:t xml:space="preserve">, </w:t>
      </w:r>
      <w:hyperlink r:id="rId59">
        <w:r w:rsidRPr="00052D1B">
          <w:rPr>
            <w:rFonts w:ascii="Times New Roman" w:hAnsi="Times New Roman" w:cs="Times New Roman"/>
            <w:sz w:val="20"/>
            <w:szCs w:val="20"/>
          </w:rPr>
          <w:t>20.3</w:t>
        </w:r>
      </w:hyperlink>
      <w:r w:rsidRPr="00052D1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2E2F48" w:rsidRPr="00052D1B" w:rsidRDefault="002E2F48"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xml:space="preserve">8. В целях реализации задач и функций, возложенных на отдел камеральных проверок № 1, государственный налоговый инспектор обязан: </w:t>
      </w:r>
    </w:p>
    <w:p w:rsidR="002E2F48" w:rsidRPr="00052D1B" w:rsidRDefault="002E2F48"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Исполнять должностные обязанности в соответствии с должностным регламентом.</w:t>
      </w:r>
    </w:p>
    <w:p w:rsidR="002E2F48" w:rsidRPr="00052D1B" w:rsidRDefault="002E2F48"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Поддерживать уровень квалификации, необходимый для надлежащего исполнения должностных обязанностей.</w:t>
      </w:r>
    </w:p>
    <w:p w:rsidR="002E2F48" w:rsidRPr="00052D1B" w:rsidRDefault="002E2F48"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Соблюдать при исполнении должностных обязанностей права и законные интересы граждан и организаций.</w:t>
      </w:r>
    </w:p>
    <w:p w:rsidR="002E2F48" w:rsidRPr="00052D1B" w:rsidRDefault="002E2F48" w:rsidP="00052D1B">
      <w:pPr>
        <w:pStyle w:val="af0"/>
        <w:ind w:firstLine="709"/>
        <w:jc w:val="both"/>
        <w:rPr>
          <w:sz w:val="20"/>
          <w:szCs w:val="20"/>
        </w:rPr>
      </w:pPr>
      <w:r w:rsidRPr="00052D1B">
        <w:rPr>
          <w:sz w:val="20"/>
          <w:szCs w:val="20"/>
        </w:rPr>
        <w:t>Проводить камеральные налоговые проверки.</w:t>
      </w:r>
    </w:p>
    <w:p w:rsidR="002E2F48" w:rsidRPr="00052D1B" w:rsidRDefault="002E2F48" w:rsidP="00052D1B">
      <w:pPr>
        <w:pStyle w:val="af0"/>
        <w:ind w:firstLine="709"/>
        <w:jc w:val="both"/>
        <w:rPr>
          <w:sz w:val="20"/>
          <w:szCs w:val="20"/>
        </w:rPr>
      </w:pPr>
      <w:r w:rsidRPr="00052D1B">
        <w:rPr>
          <w:sz w:val="20"/>
          <w:szCs w:val="20"/>
        </w:rPr>
        <w:t>Проводить предварительные контрольные мероприятия за соблюдением налогоплательщиками законодательства о налогах и сборах.</w:t>
      </w:r>
    </w:p>
    <w:p w:rsidR="002E2F48" w:rsidRPr="00052D1B" w:rsidRDefault="002E2F48"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Проводить проверку соблюдения резидентами и нерезидентами валютного законодательства РФ,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 закрытии, изменении 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 Составление Протоколов об административных правонарушениях, предусмотренных статьей 15.25 КоАП РФ.</w:t>
      </w:r>
    </w:p>
    <w:p w:rsidR="002E2F48" w:rsidRPr="00052D1B" w:rsidRDefault="002E2F48" w:rsidP="00052D1B">
      <w:pPr>
        <w:pStyle w:val="af0"/>
        <w:ind w:firstLine="709"/>
        <w:jc w:val="both"/>
        <w:rPr>
          <w:sz w:val="20"/>
          <w:szCs w:val="20"/>
        </w:rPr>
      </w:pPr>
      <w:r w:rsidRPr="00052D1B">
        <w:rPr>
          <w:sz w:val="20"/>
          <w:szCs w:val="20"/>
        </w:rPr>
        <w:t>Осуществлять взаимодействие с правоохранительными органами и иными контролирующими органами по предмету деятельности отдела.</w:t>
      </w:r>
    </w:p>
    <w:p w:rsidR="002E2F48" w:rsidRPr="00052D1B" w:rsidRDefault="002E2F48" w:rsidP="00052D1B">
      <w:pPr>
        <w:pStyle w:val="af0"/>
        <w:ind w:firstLine="709"/>
        <w:jc w:val="both"/>
        <w:rPr>
          <w:sz w:val="20"/>
          <w:szCs w:val="20"/>
        </w:rPr>
      </w:pPr>
      <w:r w:rsidRPr="00052D1B">
        <w:rPr>
          <w:sz w:val="20"/>
          <w:szCs w:val="20"/>
        </w:rPr>
        <w:t xml:space="preserve">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w:t>
      </w:r>
      <w:r w:rsidRPr="00052D1B">
        <w:rPr>
          <w:sz w:val="20"/>
          <w:szCs w:val="20"/>
        </w:rPr>
        <w:lastRenderedPageBreak/>
        <w:t>ответственности по основаниям, предусмотренными статьями 122, 126, 129.4, 129.6 Налогового Кодекса Российской Федерации.</w:t>
      </w:r>
    </w:p>
    <w:p w:rsidR="002E2F48" w:rsidRPr="00052D1B" w:rsidRDefault="002E2F48" w:rsidP="00052D1B">
      <w:pPr>
        <w:pStyle w:val="af0"/>
        <w:ind w:firstLine="709"/>
        <w:jc w:val="both"/>
        <w:rPr>
          <w:sz w:val="20"/>
          <w:szCs w:val="20"/>
        </w:rPr>
      </w:pPr>
      <w:r w:rsidRPr="00052D1B">
        <w:rPr>
          <w:sz w:val="20"/>
          <w:szCs w:val="20"/>
        </w:rPr>
        <w:t>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2E2F48" w:rsidRPr="00052D1B" w:rsidRDefault="002E2F48" w:rsidP="00052D1B">
      <w:pPr>
        <w:pStyle w:val="af0"/>
        <w:ind w:firstLine="709"/>
        <w:jc w:val="both"/>
        <w:rPr>
          <w:sz w:val="20"/>
          <w:szCs w:val="20"/>
        </w:rPr>
      </w:pPr>
      <w:r w:rsidRPr="00052D1B">
        <w:rPr>
          <w:sz w:val="20"/>
          <w:szCs w:val="20"/>
        </w:rPr>
        <w:t xml:space="preserve">Своевременно и правильно обеспечить ввод в базу данных всей информации о ходе и результатах проведения камеральных проверок.  </w:t>
      </w:r>
    </w:p>
    <w:p w:rsidR="002E2F48" w:rsidRPr="00052D1B" w:rsidRDefault="002E2F48" w:rsidP="00052D1B">
      <w:pPr>
        <w:pStyle w:val="af0"/>
        <w:ind w:firstLine="709"/>
        <w:jc w:val="both"/>
        <w:rPr>
          <w:sz w:val="20"/>
          <w:szCs w:val="20"/>
        </w:rPr>
      </w:pPr>
      <w:r w:rsidRPr="00052D1B">
        <w:rPr>
          <w:sz w:val="20"/>
          <w:szCs w:val="20"/>
        </w:rPr>
        <w:t xml:space="preserve">По указанию начальника отдела осуществлять передачу в отдел урегулирования задолженности информации о </w:t>
      </w:r>
      <w:proofErr w:type="spellStart"/>
      <w:r w:rsidRPr="00052D1B">
        <w:rPr>
          <w:sz w:val="20"/>
          <w:szCs w:val="20"/>
        </w:rPr>
        <w:t>доначисленных</w:t>
      </w:r>
      <w:proofErr w:type="spellEnd"/>
      <w:r w:rsidRPr="00052D1B">
        <w:rPr>
          <w:sz w:val="20"/>
          <w:szCs w:val="20"/>
        </w:rPr>
        <w:t xml:space="preserve"> суммах налогов и налоговых санкциях по результатам камеральных налоговых проверок.</w:t>
      </w:r>
    </w:p>
    <w:p w:rsidR="002E2F48" w:rsidRPr="00052D1B" w:rsidRDefault="002E2F48" w:rsidP="00052D1B">
      <w:pPr>
        <w:pStyle w:val="af0"/>
        <w:ind w:firstLine="709"/>
        <w:jc w:val="both"/>
        <w:rPr>
          <w:sz w:val="20"/>
          <w:szCs w:val="20"/>
        </w:rPr>
      </w:pPr>
      <w:r w:rsidRPr="00052D1B">
        <w:rPr>
          <w:sz w:val="20"/>
          <w:szCs w:val="20"/>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2E2F48" w:rsidRPr="00052D1B" w:rsidRDefault="002E2F48" w:rsidP="00052D1B">
      <w:pPr>
        <w:pStyle w:val="af0"/>
        <w:ind w:firstLine="709"/>
        <w:jc w:val="both"/>
        <w:rPr>
          <w:sz w:val="20"/>
          <w:szCs w:val="20"/>
        </w:rPr>
      </w:pPr>
      <w:r w:rsidRPr="00052D1B">
        <w:rPr>
          <w:sz w:val="20"/>
          <w:szCs w:val="20"/>
        </w:rPr>
        <w:t xml:space="preserve">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2E2F48" w:rsidRPr="00052D1B" w:rsidRDefault="002E2F48" w:rsidP="00052D1B">
      <w:pPr>
        <w:pStyle w:val="af0"/>
        <w:ind w:firstLine="709"/>
        <w:jc w:val="both"/>
        <w:rPr>
          <w:sz w:val="20"/>
          <w:szCs w:val="20"/>
        </w:rPr>
      </w:pPr>
      <w:r w:rsidRPr="00052D1B">
        <w:rPr>
          <w:sz w:val="20"/>
          <w:szCs w:val="20"/>
        </w:rPr>
        <w:t>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2E2F48" w:rsidRPr="00052D1B" w:rsidRDefault="002E2F48" w:rsidP="00052D1B">
      <w:pPr>
        <w:pStyle w:val="af0"/>
        <w:ind w:firstLine="709"/>
        <w:jc w:val="both"/>
        <w:rPr>
          <w:sz w:val="20"/>
          <w:szCs w:val="20"/>
        </w:rPr>
      </w:pPr>
      <w:r w:rsidRPr="00052D1B">
        <w:rPr>
          <w:sz w:val="20"/>
          <w:szCs w:val="20"/>
        </w:rPr>
        <w:t>Обеспечить своевременность проведения мероприятий по самостоятельному оперативному контролю деятельности отдела.</w:t>
      </w:r>
    </w:p>
    <w:p w:rsidR="002E2F48" w:rsidRPr="00052D1B" w:rsidRDefault="002E2F48" w:rsidP="00052D1B">
      <w:pPr>
        <w:pStyle w:val="af0"/>
        <w:ind w:firstLine="709"/>
        <w:jc w:val="both"/>
        <w:rPr>
          <w:sz w:val="20"/>
          <w:szCs w:val="20"/>
        </w:rPr>
      </w:pPr>
      <w:r w:rsidRPr="00052D1B">
        <w:rPr>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2E2F48" w:rsidRPr="00052D1B" w:rsidRDefault="002E2F48" w:rsidP="00052D1B">
      <w:pPr>
        <w:pStyle w:val="af0"/>
        <w:ind w:firstLine="709"/>
        <w:jc w:val="both"/>
        <w:rPr>
          <w:sz w:val="20"/>
          <w:szCs w:val="20"/>
        </w:rPr>
      </w:pPr>
      <w:r w:rsidRPr="00052D1B">
        <w:rPr>
          <w:sz w:val="20"/>
          <w:szCs w:val="20"/>
        </w:rPr>
        <w:t>По указанию начальника отдела принимать участие в проведении совещаний, семинаров по вопросам, входящим в компетенцию отдела.</w:t>
      </w:r>
    </w:p>
    <w:p w:rsidR="002E2F48" w:rsidRPr="00052D1B" w:rsidRDefault="002E2F48" w:rsidP="00052D1B">
      <w:pPr>
        <w:pStyle w:val="af0"/>
        <w:ind w:firstLine="709"/>
        <w:jc w:val="both"/>
        <w:rPr>
          <w:sz w:val="20"/>
          <w:szCs w:val="20"/>
        </w:rPr>
      </w:pPr>
      <w:r w:rsidRPr="00052D1B">
        <w:rPr>
          <w:sz w:val="20"/>
          <w:szCs w:val="20"/>
        </w:rPr>
        <w:t>Обеспечивать ведение в установленном порядке делопроизводства, хранения и сдачу в архив документов отдела.</w:t>
      </w:r>
    </w:p>
    <w:p w:rsidR="002E2F48" w:rsidRPr="00052D1B" w:rsidRDefault="002E2F48" w:rsidP="00052D1B">
      <w:pPr>
        <w:pStyle w:val="af0"/>
        <w:ind w:firstLine="709"/>
        <w:jc w:val="both"/>
        <w:rPr>
          <w:sz w:val="20"/>
          <w:szCs w:val="20"/>
        </w:rPr>
      </w:pPr>
      <w:r w:rsidRPr="00052D1B">
        <w:rPr>
          <w:sz w:val="20"/>
          <w:szCs w:val="20"/>
        </w:rPr>
        <w:t>Обеспечивать сохранность служебного удостоверения.</w:t>
      </w:r>
    </w:p>
    <w:p w:rsidR="002E2F48" w:rsidRPr="00052D1B" w:rsidRDefault="002E2F48" w:rsidP="00052D1B">
      <w:pPr>
        <w:pStyle w:val="af0"/>
        <w:ind w:firstLine="709"/>
        <w:jc w:val="both"/>
        <w:rPr>
          <w:sz w:val="20"/>
          <w:szCs w:val="20"/>
        </w:rPr>
      </w:pPr>
      <w:r w:rsidRPr="00052D1B">
        <w:rPr>
          <w:sz w:val="20"/>
          <w:szCs w:val="20"/>
        </w:rPr>
        <w:t>Выполнять иные поручения руководства инспекции в соответствии с положением об отделе.</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9. Государственный налоговый инспектор исполняет иные обязанности, предусмотренные законодательством Российской Федерации, </w:t>
      </w:r>
      <w:hyperlink r:id="rId60">
        <w:r w:rsidRPr="00052D1B">
          <w:rPr>
            <w:rFonts w:ascii="Times New Roman" w:hAnsi="Times New Roman" w:cs="Times New Roman"/>
            <w:sz w:val="20"/>
            <w:szCs w:val="20"/>
          </w:rPr>
          <w:t>Положением</w:t>
        </w:r>
      </w:hyperlink>
      <w:r w:rsidRPr="00052D1B">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 1, поручениями начальника отдела камеральных проверок № 1.</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IV. Перечень вопросов, по которым гражданский служащий</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вправе или обязан самостоятельно принимать управленческие</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иные решения</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af0"/>
        <w:ind w:firstLine="709"/>
        <w:jc w:val="both"/>
        <w:rPr>
          <w:sz w:val="20"/>
          <w:szCs w:val="20"/>
        </w:rPr>
      </w:pPr>
      <w:r w:rsidRPr="00052D1B">
        <w:rPr>
          <w:sz w:val="20"/>
          <w:szCs w:val="20"/>
        </w:rPr>
        <w:t xml:space="preserve">10. При исполнении служебных обязанностей государственный налоговый инспектор вправе самостоятельно принимать решения по вопросам: </w:t>
      </w:r>
    </w:p>
    <w:p w:rsidR="002E2F48" w:rsidRPr="00052D1B" w:rsidRDefault="002E2F48" w:rsidP="00052D1B">
      <w:pPr>
        <w:pStyle w:val="af0"/>
        <w:ind w:firstLine="709"/>
        <w:jc w:val="both"/>
        <w:rPr>
          <w:sz w:val="20"/>
          <w:szCs w:val="20"/>
        </w:rPr>
      </w:pPr>
      <w:r w:rsidRPr="00052D1B">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2E2F48" w:rsidRPr="00052D1B" w:rsidRDefault="002E2F48" w:rsidP="00052D1B">
      <w:pPr>
        <w:pStyle w:val="af0"/>
        <w:ind w:firstLine="709"/>
        <w:jc w:val="both"/>
        <w:rPr>
          <w:sz w:val="20"/>
          <w:szCs w:val="20"/>
        </w:rPr>
      </w:pPr>
      <w:r w:rsidRPr="00052D1B">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2E2F48" w:rsidRPr="00052D1B" w:rsidRDefault="002E2F48" w:rsidP="00052D1B">
      <w:pPr>
        <w:pStyle w:val="af0"/>
        <w:ind w:firstLine="709"/>
        <w:jc w:val="both"/>
        <w:rPr>
          <w:sz w:val="20"/>
          <w:szCs w:val="20"/>
        </w:rPr>
      </w:pPr>
      <w:r w:rsidRPr="00052D1B">
        <w:rPr>
          <w:sz w:val="20"/>
          <w:szCs w:val="20"/>
        </w:rPr>
        <w:t>- реализации законодательства Российской Федерации, Положения об ИФНС России №10 по г. Москве, поручений руководства Инспекции.</w:t>
      </w:r>
    </w:p>
    <w:p w:rsidR="002E2F48" w:rsidRPr="00052D1B" w:rsidRDefault="002E2F48" w:rsidP="00052D1B">
      <w:pPr>
        <w:autoSpaceDE w:val="0"/>
        <w:autoSpaceDN w:val="0"/>
        <w:adjustRightInd w:val="0"/>
        <w:spacing w:after="0" w:line="240" w:lineRule="auto"/>
        <w:ind w:firstLine="709"/>
        <w:jc w:val="both"/>
        <w:outlineLvl w:val="1"/>
        <w:rPr>
          <w:rFonts w:ascii="Times New Roman" w:hAnsi="Times New Roman" w:cs="Times New Roman"/>
          <w:sz w:val="20"/>
          <w:szCs w:val="20"/>
        </w:rPr>
      </w:pPr>
      <w:r w:rsidRPr="00052D1B">
        <w:rPr>
          <w:rFonts w:ascii="Times New Roman" w:hAnsi="Times New Roman" w:cs="Times New Roman"/>
          <w:sz w:val="20"/>
          <w:szCs w:val="20"/>
        </w:rPr>
        <w:t>- принимать участие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2E2F48" w:rsidRPr="00052D1B" w:rsidRDefault="002E2F48" w:rsidP="00052D1B">
      <w:pPr>
        <w:pStyle w:val="af0"/>
        <w:ind w:firstLine="709"/>
        <w:jc w:val="both"/>
        <w:rPr>
          <w:sz w:val="20"/>
          <w:szCs w:val="20"/>
        </w:rPr>
      </w:pPr>
    </w:p>
    <w:p w:rsidR="002E2F48" w:rsidRPr="00052D1B" w:rsidRDefault="002E2F48" w:rsidP="00052D1B">
      <w:pPr>
        <w:pStyle w:val="af0"/>
        <w:ind w:firstLine="709"/>
        <w:jc w:val="both"/>
        <w:rPr>
          <w:sz w:val="20"/>
          <w:szCs w:val="20"/>
        </w:rPr>
      </w:pPr>
      <w:r w:rsidRPr="00052D1B">
        <w:rPr>
          <w:sz w:val="20"/>
          <w:szCs w:val="20"/>
        </w:rPr>
        <w:t>11. При исполнении служебных обязанностей государственный налоговый инспектор обязан самостоятельно принимать решения по вопросам:</w:t>
      </w:r>
    </w:p>
    <w:p w:rsidR="002E2F48" w:rsidRPr="00052D1B" w:rsidRDefault="002E2F48"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реализации законодательства Российской Федерации, Положения об ИФНС России № 10 по г. Москве, поручений начальника отдела;</w:t>
      </w:r>
    </w:p>
    <w:p w:rsidR="002E2F48" w:rsidRPr="00052D1B" w:rsidRDefault="002E2F48" w:rsidP="00052D1B">
      <w:pPr>
        <w:pStyle w:val="af0"/>
        <w:ind w:firstLine="709"/>
        <w:jc w:val="both"/>
        <w:rPr>
          <w:sz w:val="20"/>
          <w:szCs w:val="20"/>
        </w:rPr>
      </w:pPr>
      <w:r w:rsidRPr="00052D1B">
        <w:rPr>
          <w:sz w:val="20"/>
          <w:szCs w:val="20"/>
        </w:rPr>
        <w:t>-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 Перечень вопросов, по которым гражданский служащий вправе</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или обязан участвовать при подготовке проектов нормативных</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правовых актов и (или) проектов управленческих</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иных решений</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12. Государственный налоговый инспектор в соответствии со своей компетенцией вправе участвовать в подготовке (обсуждении) следующих проектов: </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lastRenderedPageBreak/>
        <w:t>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13.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 Сроки и процедуры подготовки, рассмотрения проектов</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управленческих и иных решений, порядок согласования</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принятия данных решений</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государственный налоговый инспектор определяются в соответствии с Типовым </w:t>
      </w:r>
      <w:hyperlink r:id="rId61">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62">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63">
        <w:r w:rsidRPr="00052D1B">
          <w:rPr>
            <w:rFonts w:ascii="Times New Roman" w:hAnsi="Times New Roman" w:cs="Times New Roman"/>
            <w:sz w:val="20"/>
            <w:szCs w:val="20"/>
          </w:rPr>
          <w:t>Правилами</w:t>
        </w:r>
      </w:hyperlink>
      <w:r w:rsidRPr="00052D1B">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 Порядок служебного взаимодействия гражданского</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служащего в связи с исполнением им должностных обязанностей</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гражданскими служащими того же государственного органа,</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гражданскими служащими иных государственных органов, другими</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гражданами, а также с организациями</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15. Взаимодействие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4">
        <w:r w:rsidRPr="00052D1B">
          <w:rPr>
            <w:rFonts w:ascii="Times New Roman" w:hAnsi="Times New Roman" w:cs="Times New Roman"/>
            <w:sz w:val="20"/>
            <w:szCs w:val="20"/>
          </w:rPr>
          <w:t>общих принципов</w:t>
        </w:r>
      </w:hyperlink>
      <w:r w:rsidRPr="00052D1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65">
        <w:r w:rsidRPr="00052D1B">
          <w:rPr>
            <w:rFonts w:ascii="Times New Roman" w:hAnsi="Times New Roman" w:cs="Times New Roman"/>
            <w:sz w:val="20"/>
            <w:szCs w:val="20"/>
          </w:rPr>
          <w:t>статьей 18</w:t>
        </w:r>
      </w:hyperlink>
      <w:r w:rsidRPr="00052D1B">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VIII. Перечень государственных услуг (видов деятельности),</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оказываемых по запросам граждан и организаций в соответствии</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административным регламентом Федеральной налоговой службы</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16. Государственный налоговый инспектор принимает участие в оказании следующих государственных услуг (видов деятельности): 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направлению заявителям ответов в установленный законодательством Российской Федерации срок.</w:t>
      </w:r>
    </w:p>
    <w:p w:rsidR="002E2F48" w:rsidRPr="00052D1B" w:rsidRDefault="002E2F48" w:rsidP="00052D1B">
      <w:pPr>
        <w:pStyle w:val="ConsPlusNormal0"/>
        <w:ind w:firstLine="540"/>
        <w:jc w:val="both"/>
        <w:rPr>
          <w:rFonts w:ascii="Times New Roman" w:hAnsi="Times New Roman" w:cs="Times New Roman"/>
          <w:sz w:val="20"/>
          <w:szCs w:val="20"/>
        </w:rPr>
      </w:pP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IX. Показатели эффективности и результативности</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профессиональной служебной деятельности</w:t>
      </w:r>
    </w:p>
    <w:p w:rsidR="002E2F48" w:rsidRPr="00052D1B" w:rsidRDefault="002E2F4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гражданского служащего</w:t>
      </w:r>
    </w:p>
    <w:p w:rsidR="002E2F48" w:rsidRPr="00052D1B" w:rsidRDefault="002E2F48" w:rsidP="00052D1B">
      <w:pPr>
        <w:pStyle w:val="ConsPlusNormal0"/>
        <w:jc w:val="both"/>
        <w:rPr>
          <w:rFonts w:ascii="Times New Roman" w:hAnsi="Times New Roman" w:cs="Times New Roman"/>
          <w:sz w:val="20"/>
          <w:szCs w:val="20"/>
        </w:rPr>
      </w:pP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17.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своевременности и оперативности выполнения поручений;</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w:t>
      </w:r>
      <w:r w:rsidRPr="00052D1B">
        <w:rPr>
          <w:rFonts w:ascii="Times New Roman" w:hAnsi="Times New Roman" w:cs="Times New Roman"/>
          <w:sz w:val="20"/>
          <w:szCs w:val="20"/>
        </w:rPr>
        <w:lastRenderedPageBreak/>
        <w:t>требованиям;</w:t>
      </w:r>
    </w:p>
    <w:p w:rsidR="002E2F48" w:rsidRPr="00052D1B" w:rsidRDefault="002E2F4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осознанию ответственности за последствия своих действий и принимаемых решений.</w:t>
      </w:r>
    </w:p>
    <w:p w:rsidR="002E2F48" w:rsidRPr="00052D1B" w:rsidRDefault="002E2F48" w:rsidP="00052D1B">
      <w:pPr>
        <w:spacing w:after="0" w:line="240" w:lineRule="auto"/>
        <w:rPr>
          <w:rFonts w:ascii="Times New Roman" w:hAnsi="Times New Roman" w:cs="Times New Roman"/>
          <w:sz w:val="20"/>
          <w:szCs w:val="20"/>
          <w:lang w:eastAsia="ru-RU"/>
        </w:rPr>
      </w:pPr>
    </w:p>
    <w:p w:rsidR="00F36B08" w:rsidRPr="00052D1B" w:rsidRDefault="00F36B08" w:rsidP="00052D1B">
      <w:pPr>
        <w:spacing w:after="0" w:line="240" w:lineRule="auto"/>
        <w:rPr>
          <w:rFonts w:ascii="Times New Roman" w:hAnsi="Times New Roman" w:cs="Times New Roman"/>
          <w:sz w:val="20"/>
          <w:szCs w:val="20"/>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052D1B" w:rsidRPr="00052D1B" w:rsidTr="0099096D">
        <w:tc>
          <w:tcPr>
            <w:tcW w:w="9070" w:type="dxa"/>
            <w:tcBorders>
              <w:top w:val="nil"/>
              <w:left w:val="nil"/>
              <w:right w:val="nil"/>
            </w:tcBorders>
          </w:tcPr>
          <w:p w:rsidR="00F36B08" w:rsidRPr="003808DF" w:rsidRDefault="00F36B08" w:rsidP="00052D1B">
            <w:pPr>
              <w:pStyle w:val="ConsPlusNormal0"/>
              <w:jc w:val="center"/>
              <w:rPr>
                <w:rFonts w:ascii="Times New Roman" w:hAnsi="Times New Roman" w:cs="Times New Roman"/>
                <w:b/>
                <w:sz w:val="20"/>
                <w:szCs w:val="20"/>
              </w:rPr>
            </w:pPr>
            <w:r w:rsidRPr="003808DF">
              <w:rPr>
                <w:rFonts w:ascii="Times New Roman" w:hAnsi="Times New Roman" w:cs="Times New Roman"/>
                <w:b/>
                <w:sz w:val="20"/>
                <w:szCs w:val="20"/>
              </w:rPr>
              <w:t>Должностной регламент</w:t>
            </w:r>
          </w:p>
        </w:tc>
      </w:tr>
      <w:tr w:rsidR="006A25B9" w:rsidRPr="00052D1B" w:rsidTr="0099096D">
        <w:tc>
          <w:tcPr>
            <w:tcW w:w="9070" w:type="dxa"/>
            <w:tcBorders>
              <w:top w:val="nil"/>
              <w:left w:val="nil"/>
              <w:right w:val="nil"/>
            </w:tcBorders>
          </w:tcPr>
          <w:p w:rsidR="00F36B08" w:rsidRPr="003808DF" w:rsidRDefault="00F36B08"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Главного государственного налогового инспектора отдела камеральных проверок № 4</w:t>
            </w:r>
          </w:p>
          <w:p w:rsidR="00F36B08" w:rsidRPr="003808DF" w:rsidRDefault="00F36B08"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Инспекции Федеральной налоговой службы № 10 по г. Москве</w:t>
            </w:r>
          </w:p>
        </w:tc>
      </w:tr>
    </w:tbl>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 Общие положения</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052D1B">
        <w:rPr>
          <w:rFonts w:ascii="Times New Roman" w:hAnsi="Times New Roman" w:cs="Times New Roman"/>
          <w:sz w:val="20"/>
          <w:szCs w:val="20"/>
          <w:u w:val="single"/>
        </w:rPr>
        <w:t>главного государственного налогового инспектора отдела камеральных проверок № 4 Инспекции Федеральной налоговой службы № 10 по г. Москве</w:t>
      </w:r>
      <w:r w:rsidRPr="00052D1B">
        <w:rPr>
          <w:rFonts w:ascii="Times New Roman" w:hAnsi="Times New Roman" w:cs="Times New Roman"/>
          <w:sz w:val="20"/>
          <w:szCs w:val="20"/>
        </w:rPr>
        <w:t xml:space="preserve"> (далее – </w:t>
      </w:r>
      <w:r w:rsidRPr="00052D1B">
        <w:rPr>
          <w:rFonts w:ascii="Times New Roman" w:hAnsi="Times New Roman" w:cs="Times New Roman"/>
          <w:sz w:val="20"/>
          <w:szCs w:val="20"/>
          <w:u w:val="single"/>
        </w:rPr>
        <w:t>главный государственный налоговый инспектор</w:t>
      </w:r>
      <w:r w:rsidRPr="00052D1B">
        <w:rPr>
          <w:rFonts w:ascii="Times New Roman" w:hAnsi="Times New Roman" w:cs="Times New Roman"/>
          <w:sz w:val="20"/>
          <w:szCs w:val="20"/>
        </w:rPr>
        <w:t xml:space="preserve">) относится к </w:t>
      </w:r>
      <w:r w:rsidRPr="00052D1B">
        <w:rPr>
          <w:rFonts w:ascii="Times New Roman" w:hAnsi="Times New Roman" w:cs="Times New Roman"/>
          <w:sz w:val="20"/>
          <w:szCs w:val="20"/>
          <w:u w:val="single"/>
        </w:rPr>
        <w:t>ведущей</w:t>
      </w:r>
      <w:r w:rsidRPr="00052D1B">
        <w:rPr>
          <w:rFonts w:ascii="Times New Roman" w:hAnsi="Times New Roman" w:cs="Times New Roman"/>
          <w:sz w:val="20"/>
          <w:szCs w:val="20"/>
        </w:rPr>
        <w:t xml:space="preserve"> группе должностей гражданской службы категории </w:t>
      </w:r>
      <w:r w:rsidRPr="00052D1B">
        <w:rPr>
          <w:rFonts w:ascii="Times New Roman" w:hAnsi="Times New Roman" w:cs="Times New Roman"/>
          <w:sz w:val="20"/>
          <w:szCs w:val="20"/>
          <w:u w:val="single"/>
        </w:rPr>
        <w:t>специалисты</w:t>
      </w:r>
      <w:r w:rsidRPr="00052D1B">
        <w:rPr>
          <w:rFonts w:ascii="Times New Roman" w:hAnsi="Times New Roman" w:cs="Times New Roman"/>
          <w:sz w:val="20"/>
          <w:szCs w:val="20"/>
        </w:rPr>
        <w:t>.</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Регистрационный номер (код) должности – 11-3-3-094.</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налогообложения доходов физических лиц.</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 Квалификационные требования для замещения должности</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 xml:space="preserve">гражданской службы </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квалификационные требования:</w:t>
      </w:r>
    </w:p>
    <w:p w:rsidR="00F36B08" w:rsidRPr="00052D1B" w:rsidRDefault="00F36B08" w:rsidP="00052D1B">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052D1B">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 Профессиональный уровень:</w:t>
      </w:r>
    </w:p>
    <w:p w:rsidR="00F36B08" w:rsidRPr="00052D1B" w:rsidRDefault="00F36B08" w:rsidP="00052D1B">
      <w:pPr>
        <w:autoSpaceDE w:val="0"/>
        <w:autoSpaceDN w:val="0"/>
        <w:adjustRightInd w:val="0"/>
        <w:spacing w:after="0" w:line="240" w:lineRule="auto"/>
        <w:ind w:firstLine="567"/>
        <w:jc w:val="both"/>
        <w:rPr>
          <w:rFonts w:ascii="Times New Roman" w:hAnsi="Times New Roman" w:cs="Times New Roman"/>
          <w:sz w:val="20"/>
          <w:szCs w:val="20"/>
        </w:rPr>
      </w:pPr>
      <w:r w:rsidRPr="00052D1B">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66" w:history="1">
        <w:r w:rsidRPr="00052D1B">
          <w:rPr>
            <w:rFonts w:ascii="Times New Roman" w:hAnsi="Times New Roman" w:cs="Times New Roman"/>
            <w:sz w:val="20"/>
            <w:szCs w:val="20"/>
          </w:rPr>
          <w:t>Конституции</w:t>
        </w:r>
      </w:hyperlink>
      <w:r w:rsidRPr="00052D1B">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6.3.2. Наличие профессиональных знаний:</w:t>
      </w:r>
    </w:p>
    <w:p w:rsidR="00F91522"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6.3.2.1. В сфере законодательства Российской Федерации: </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Главный государственный налоговый инспектор должен знать иные нормативные правовые акты и служебные </w:t>
      </w:r>
      <w:r w:rsidRPr="00052D1B">
        <w:rPr>
          <w:rFonts w:ascii="Times New Roman" w:hAnsi="Times New Roman" w:cs="Times New Roman"/>
          <w:sz w:val="20"/>
          <w:szCs w:val="20"/>
        </w:rPr>
        <w:lastRenderedPageBreak/>
        <w:t>документы, регулирующие вопросы, связанные с областью и видом его профессиональной служебной деятельности.</w:t>
      </w:r>
    </w:p>
    <w:p w:rsidR="00F91522"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6.3.2.2. Иные профессиональные знания: </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знание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w:t>
      </w:r>
    </w:p>
    <w:p w:rsidR="00F91522"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6.3.3. Наличие функциональных знаний: </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91522"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6.3.4. Наличие базовых умений: </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F91522"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6.3.5. Наличие профессиональных умений: </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в организации и проведении камеральной налоговой проверки, а также в рассмотрении и оформлении ее результатов в соответствии с порядком и соблюдением сроков; в подготовке решений о проведении камеральной налоговой проверки.</w:t>
      </w:r>
    </w:p>
    <w:p w:rsidR="00F91522"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6.3.6. Наличие функциональных умений: </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III. Должностные обязанности</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7. Основные обязанности главного государственного налогового инспектора, а также ограничения, запреты и требования установлены </w:t>
      </w:r>
      <w:hyperlink r:id="rId67">
        <w:r w:rsidRPr="00052D1B">
          <w:rPr>
            <w:rFonts w:ascii="Times New Roman" w:hAnsi="Times New Roman" w:cs="Times New Roman"/>
            <w:sz w:val="20"/>
            <w:szCs w:val="20"/>
          </w:rPr>
          <w:t>статьями 15</w:t>
        </w:r>
      </w:hyperlink>
      <w:r w:rsidRPr="00052D1B">
        <w:rPr>
          <w:rFonts w:ascii="Times New Roman" w:hAnsi="Times New Roman" w:cs="Times New Roman"/>
          <w:sz w:val="20"/>
          <w:szCs w:val="20"/>
        </w:rPr>
        <w:t xml:space="preserve"> - </w:t>
      </w:r>
      <w:hyperlink r:id="rId68">
        <w:r w:rsidRPr="00052D1B">
          <w:rPr>
            <w:rFonts w:ascii="Times New Roman" w:hAnsi="Times New Roman" w:cs="Times New Roman"/>
            <w:sz w:val="20"/>
            <w:szCs w:val="20"/>
          </w:rPr>
          <w:t>18</w:t>
        </w:r>
      </w:hyperlink>
      <w:r w:rsidRPr="00052D1B">
        <w:rPr>
          <w:rFonts w:ascii="Times New Roman" w:hAnsi="Times New Roman" w:cs="Times New Roman"/>
          <w:sz w:val="20"/>
          <w:szCs w:val="20"/>
        </w:rPr>
        <w:t xml:space="preserve">, </w:t>
      </w:r>
      <w:hyperlink r:id="rId69">
        <w:r w:rsidRPr="00052D1B">
          <w:rPr>
            <w:rFonts w:ascii="Times New Roman" w:hAnsi="Times New Roman" w:cs="Times New Roman"/>
            <w:sz w:val="20"/>
            <w:szCs w:val="20"/>
          </w:rPr>
          <w:t>20</w:t>
        </w:r>
      </w:hyperlink>
      <w:r w:rsidRPr="00052D1B">
        <w:rPr>
          <w:rFonts w:ascii="Times New Roman" w:hAnsi="Times New Roman" w:cs="Times New Roman"/>
          <w:sz w:val="20"/>
          <w:szCs w:val="20"/>
        </w:rPr>
        <w:t xml:space="preserve">, </w:t>
      </w:r>
      <w:hyperlink r:id="rId70">
        <w:r w:rsidRPr="00052D1B">
          <w:rPr>
            <w:rFonts w:ascii="Times New Roman" w:hAnsi="Times New Roman" w:cs="Times New Roman"/>
            <w:sz w:val="20"/>
            <w:szCs w:val="20"/>
          </w:rPr>
          <w:t>20.1</w:t>
        </w:r>
      </w:hyperlink>
      <w:r w:rsidRPr="00052D1B">
        <w:rPr>
          <w:rFonts w:ascii="Times New Roman" w:hAnsi="Times New Roman" w:cs="Times New Roman"/>
          <w:sz w:val="20"/>
          <w:szCs w:val="20"/>
        </w:rPr>
        <w:t xml:space="preserve">, </w:t>
      </w:r>
      <w:hyperlink r:id="rId71">
        <w:r w:rsidRPr="00052D1B">
          <w:rPr>
            <w:rFonts w:ascii="Times New Roman" w:hAnsi="Times New Roman" w:cs="Times New Roman"/>
            <w:sz w:val="20"/>
            <w:szCs w:val="20"/>
          </w:rPr>
          <w:t>20.2</w:t>
        </w:r>
      </w:hyperlink>
      <w:r w:rsidRPr="00052D1B">
        <w:rPr>
          <w:rFonts w:ascii="Times New Roman" w:hAnsi="Times New Roman" w:cs="Times New Roman"/>
          <w:sz w:val="20"/>
          <w:szCs w:val="20"/>
        </w:rPr>
        <w:t xml:space="preserve">, </w:t>
      </w:r>
      <w:hyperlink r:id="rId72">
        <w:r w:rsidRPr="00052D1B">
          <w:rPr>
            <w:rFonts w:ascii="Times New Roman" w:hAnsi="Times New Roman" w:cs="Times New Roman"/>
            <w:sz w:val="20"/>
            <w:szCs w:val="20"/>
          </w:rPr>
          <w:t>20.3</w:t>
        </w:r>
      </w:hyperlink>
      <w:r w:rsidRPr="00052D1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8. В целях реализации задач и функций, возложенных на отдел камеральных проверок № 4 главный государственный налоговый инспектор обязан:</w:t>
      </w:r>
    </w:p>
    <w:p w:rsidR="00F36B08" w:rsidRPr="00052D1B" w:rsidRDefault="00F36B08" w:rsidP="00052D1B">
      <w:pPr>
        <w:pStyle w:val="af0"/>
        <w:tabs>
          <w:tab w:val="left" w:pos="567"/>
        </w:tabs>
        <w:ind w:firstLine="709"/>
        <w:jc w:val="both"/>
        <w:rPr>
          <w:sz w:val="20"/>
          <w:szCs w:val="20"/>
        </w:rPr>
      </w:pPr>
      <w:r w:rsidRPr="00052D1B">
        <w:rPr>
          <w:sz w:val="20"/>
          <w:szCs w:val="20"/>
        </w:rPr>
        <w:t>Проводить камеральные налоговые проверки.</w:t>
      </w:r>
    </w:p>
    <w:p w:rsidR="00F36B08" w:rsidRPr="00052D1B" w:rsidRDefault="00F36B08" w:rsidP="00052D1B">
      <w:pPr>
        <w:pStyle w:val="af0"/>
        <w:tabs>
          <w:tab w:val="left" w:pos="567"/>
        </w:tabs>
        <w:ind w:firstLine="709"/>
        <w:jc w:val="both"/>
        <w:rPr>
          <w:sz w:val="20"/>
          <w:szCs w:val="20"/>
        </w:rPr>
      </w:pPr>
      <w:r w:rsidRPr="00052D1B">
        <w:rPr>
          <w:sz w:val="20"/>
          <w:szCs w:val="20"/>
        </w:rPr>
        <w:t>Проводить предварительные контрольные мероприятия за соблюдением налогоплательщиками законодательства о налогах и сборах.</w:t>
      </w:r>
    </w:p>
    <w:p w:rsidR="00F36B08" w:rsidRPr="00052D1B" w:rsidRDefault="00F36B08"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Осуществлять взаимодействие с правоохранительными органами и иными контролирующими органами по предмету деятельности отдела.</w:t>
      </w:r>
    </w:p>
    <w:p w:rsidR="00F36B08" w:rsidRPr="00052D1B" w:rsidRDefault="00F36B08" w:rsidP="00052D1B">
      <w:pPr>
        <w:pStyle w:val="af0"/>
        <w:jc w:val="both"/>
        <w:rPr>
          <w:sz w:val="20"/>
          <w:szCs w:val="20"/>
        </w:rPr>
      </w:pPr>
      <w:r w:rsidRPr="00052D1B">
        <w:rPr>
          <w:sz w:val="20"/>
          <w:szCs w:val="20"/>
        </w:rPr>
        <w:t xml:space="preserve">           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предусмотренными статьями 122, 126, 129.4, 129.6 Налогового Кодекса Российской Федерации.</w:t>
      </w:r>
    </w:p>
    <w:p w:rsidR="00F36B08" w:rsidRPr="00052D1B" w:rsidRDefault="00F36B08" w:rsidP="00052D1B">
      <w:pPr>
        <w:pStyle w:val="af0"/>
        <w:jc w:val="both"/>
        <w:rPr>
          <w:sz w:val="20"/>
          <w:szCs w:val="20"/>
        </w:rPr>
      </w:pPr>
      <w:r w:rsidRPr="00052D1B">
        <w:rPr>
          <w:sz w:val="20"/>
          <w:szCs w:val="20"/>
        </w:rPr>
        <w:t xml:space="preserve">          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F36B08" w:rsidRPr="00052D1B" w:rsidRDefault="00F36B08" w:rsidP="00052D1B">
      <w:pPr>
        <w:pStyle w:val="af0"/>
        <w:jc w:val="both"/>
        <w:rPr>
          <w:sz w:val="20"/>
          <w:szCs w:val="20"/>
        </w:rPr>
      </w:pPr>
      <w:r w:rsidRPr="00052D1B">
        <w:rPr>
          <w:sz w:val="20"/>
          <w:szCs w:val="20"/>
        </w:rPr>
        <w:t xml:space="preserve">          Своевременно и правильно обеспечить ввод в базу данных всей информации о ходе и результатах проведения камеральных проверок.  </w:t>
      </w:r>
    </w:p>
    <w:p w:rsidR="00F36B08" w:rsidRPr="00052D1B" w:rsidRDefault="00F36B08" w:rsidP="00052D1B">
      <w:pPr>
        <w:pStyle w:val="af0"/>
        <w:jc w:val="both"/>
        <w:rPr>
          <w:sz w:val="20"/>
          <w:szCs w:val="20"/>
        </w:rPr>
      </w:pPr>
      <w:r w:rsidRPr="00052D1B">
        <w:rPr>
          <w:sz w:val="20"/>
          <w:szCs w:val="20"/>
        </w:rPr>
        <w:t xml:space="preserve">          По указанию начальника отдела осуществлять передачу в отдел урегулирования задолженности информации о </w:t>
      </w:r>
      <w:proofErr w:type="spellStart"/>
      <w:r w:rsidRPr="00052D1B">
        <w:rPr>
          <w:sz w:val="20"/>
          <w:szCs w:val="20"/>
        </w:rPr>
        <w:t>доначисленных</w:t>
      </w:r>
      <w:proofErr w:type="spellEnd"/>
      <w:r w:rsidRPr="00052D1B">
        <w:rPr>
          <w:sz w:val="20"/>
          <w:szCs w:val="20"/>
        </w:rPr>
        <w:t xml:space="preserve"> суммах налогов и налоговых санкциях по результатам камеральных налоговых проверок.</w:t>
      </w:r>
    </w:p>
    <w:p w:rsidR="00F36B08" w:rsidRPr="00052D1B" w:rsidRDefault="00F36B08" w:rsidP="00052D1B">
      <w:pPr>
        <w:pStyle w:val="af0"/>
        <w:jc w:val="both"/>
        <w:rPr>
          <w:sz w:val="20"/>
          <w:szCs w:val="20"/>
        </w:rPr>
      </w:pPr>
      <w:r w:rsidRPr="00052D1B">
        <w:rPr>
          <w:sz w:val="20"/>
          <w:szCs w:val="20"/>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F36B08" w:rsidRPr="00052D1B" w:rsidRDefault="00F36B08" w:rsidP="00052D1B">
      <w:pPr>
        <w:pStyle w:val="af0"/>
        <w:jc w:val="both"/>
        <w:rPr>
          <w:sz w:val="20"/>
          <w:szCs w:val="20"/>
        </w:rPr>
      </w:pPr>
      <w:r w:rsidRPr="00052D1B">
        <w:rPr>
          <w:sz w:val="20"/>
          <w:szCs w:val="20"/>
        </w:rPr>
        <w:t xml:space="preserve">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F36B08" w:rsidRPr="00052D1B" w:rsidRDefault="00F36B08" w:rsidP="00052D1B">
      <w:pPr>
        <w:pStyle w:val="af0"/>
        <w:jc w:val="both"/>
        <w:rPr>
          <w:sz w:val="20"/>
          <w:szCs w:val="20"/>
        </w:rPr>
      </w:pPr>
      <w:r w:rsidRPr="00052D1B">
        <w:rPr>
          <w:sz w:val="20"/>
          <w:szCs w:val="20"/>
        </w:rPr>
        <w:t xml:space="preserve">          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F36B08" w:rsidRPr="00052D1B" w:rsidRDefault="00F36B08" w:rsidP="00052D1B">
      <w:pPr>
        <w:pStyle w:val="af0"/>
        <w:jc w:val="both"/>
        <w:rPr>
          <w:sz w:val="20"/>
          <w:szCs w:val="20"/>
        </w:rPr>
      </w:pPr>
      <w:r w:rsidRPr="00052D1B">
        <w:rPr>
          <w:sz w:val="20"/>
          <w:szCs w:val="20"/>
        </w:rPr>
        <w:t xml:space="preserve">          Обеспечить своевременность проведения мероприятий по самостоятельному оперативному контролю деятельности отдела.</w:t>
      </w:r>
    </w:p>
    <w:p w:rsidR="00F36B08" w:rsidRPr="00052D1B" w:rsidRDefault="00F36B08" w:rsidP="00052D1B">
      <w:pPr>
        <w:pStyle w:val="af0"/>
        <w:jc w:val="both"/>
        <w:rPr>
          <w:sz w:val="20"/>
          <w:szCs w:val="20"/>
        </w:rPr>
      </w:pPr>
      <w:r w:rsidRPr="00052D1B">
        <w:rPr>
          <w:sz w:val="20"/>
          <w:szCs w:val="20"/>
        </w:rPr>
        <w:t xml:space="preserve">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36B08" w:rsidRPr="00052D1B" w:rsidRDefault="00F36B08" w:rsidP="00052D1B">
      <w:pPr>
        <w:pStyle w:val="af0"/>
        <w:jc w:val="both"/>
        <w:rPr>
          <w:sz w:val="20"/>
          <w:szCs w:val="20"/>
        </w:rPr>
      </w:pPr>
      <w:r w:rsidRPr="00052D1B">
        <w:rPr>
          <w:sz w:val="20"/>
          <w:szCs w:val="20"/>
        </w:rPr>
        <w:t xml:space="preserve">          По указанию начальника отдела принимать участие в проведении совещаний, семинаров по вопросам, входящим в компетенцию отдела.</w:t>
      </w:r>
    </w:p>
    <w:p w:rsidR="00F36B08" w:rsidRPr="00052D1B" w:rsidRDefault="00F36B08" w:rsidP="00052D1B">
      <w:pPr>
        <w:pStyle w:val="af0"/>
        <w:jc w:val="both"/>
        <w:rPr>
          <w:sz w:val="20"/>
          <w:szCs w:val="20"/>
        </w:rPr>
      </w:pPr>
      <w:r w:rsidRPr="00052D1B">
        <w:rPr>
          <w:sz w:val="20"/>
          <w:szCs w:val="20"/>
        </w:rPr>
        <w:t xml:space="preserve">          Принимать участие в консультировании налогоплательщиков по вопросам налогообложения и заполнения налоговой отчетности.</w:t>
      </w:r>
    </w:p>
    <w:p w:rsidR="00F36B08" w:rsidRPr="00052D1B" w:rsidRDefault="00F36B08" w:rsidP="00052D1B">
      <w:pPr>
        <w:autoSpaceDE w:val="0"/>
        <w:autoSpaceDN w:val="0"/>
        <w:adjustRightInd w:val="0"/>
        <w:spacing w:after="0" w:line="240" w:lineRule="auto"/>
        <w:jc w:val="both"/>
        <w:rPr>
          <w:rFonts w:ascii="Times New Roman" w:hAnsi="Times New Roman" w:cs="Times New Roman"/>
          <w:sz w:val="20"/>
          <w:szCs w:val="20"/>
        </w:rPr>
      </w:pPr>
      <w:r w:rsidRPr="00052D1B">
        <w:rPr>
          <w:rFonts w:ascii="Times New Roman" w:hAnsi="Times New Roman" w:cs="Times New Roman"/>
          <w:sz w:val="20"/>
          <w:szCs w:val="20"/>
        </w:rPr>
        <w:t xml:space="preserve">          Использовать в своей работе информационные ресурсы баз данных федерального и местного значения. </w:t>
      </w:r>
    </w:p>
    <w:p w:rsidR="00F36B08" w:rsidRPr="00052D1B" w:rsidRDefault="00F36B08" w:rsidP="00052D1B">
      <w:pPr>
        <w:autoSpaceDE w:val="0"/>
        <w:autoSpaceDN w:val="0"/>
        <w:adjustRightInd w:val="0"/>
        <w:spacing w:after="0" w:line="240" w:lineRule="auto"/>
        <w:jc w:val="both"/>
        <w:rPr>
          <w:rFonts w:ascii="Times New Roman" w:hAnsi="Times New Roman" w:cs="Times New Roman"/>
          <w:sz w:val="20"/>
          <w:szCs w:val="20"/>
        </w:rPr>
      </w:pPr>
      <w:r w:rsidRPr="00052D1B">
        <w:rPr>
          <w:rFonts w:ascii="Times New Roman" w:hAnsi="Times New Roman" w:cs="Times New Roman"/>
          <w:sz w:val="20"/>
          <w:szCs w:val="20"/>
        </w:rPr>
        <w:lastRenderedPageBreak/>
        <w:t xml:space="preserve">          Обеспечивать подготовку, направление и вручение сообщений об исчисленных налоговыми органами суммах транспортного налога и земельного налога (далее – сообщения). </w:t>
      </w:r>
    </w:p>
    <w:p w:rsidR="00F36B08" w:rsidRPr="00052D1B" w:rsidRDefault="00F36B08" w:rsidP="00052D1B">
      <w:pPr>
        <w:autoSpaceDE w:val="0"/>
        <w:autoSpaceDN w:val="0"/>
        <w:adjustRightInd w:val="0"/>
        <w:spacing w:after="0" w:line="240" w:lineRule="auto"/>
        <w:ind w:firstLine="426"/>
        <w:jc w:val="both"/>
        <w:rPr>
          <w:rFonts w:ascii="Times New Roman" w:hAnsi="Times New Roman" w:cs="Times New Roman"/>
          <w:sz w:val="20"/>
          <w:szCs w:val="20"/>
        </w:rPr>
      </w:pPr>
      <w:r w:rsidRPr="00052D1B">
        <w:rPr>
          <w:rFonts w:ascii="Times New Roman" w:hAnsi="Times New Roman" w:cs="Times New Roman"/>
          <w:sz w:val="20"/>
          <w:szCs w:val="20"/>
        </w:rPr>
        <w:t xml:space="preserve">    Рассматривать пояснения и иные документы, представленные налогоплательщиками-организациями в налоговые органы в связи с направленными сообщениями;</w:t>
      </w:r>
    </w:p>
    <w:p w:rsidR="00F36B08" w:rsidRPr="00052D1B" w:rsidRDefault="00F36B08" w:rsidP="00052D1B">
      <w:pPr>
        <w:autoSpaceDE w:val="0"/>
        <w:autoSpaceDN w:val="0"/>
        <w:adjustRightInd w:val="0"/>
        <w:spacing w:after="0" w:line="240" w:lineRule="auto"/>
        <w:ind w:firstLine="284"/>
        <w:jc w:val="both"/>
        <w:rPr>
          <w:rFonts w:ascii="Times New Roman" w:hAnsi="Times New Roman" w:cs="Times New Roman"/>
          <w:sz w:val="20"/>
          <w:szCs w:val="20"/>
        </w:rPr>
      </w:pPr>
      <w:r w:rsidRPr="00052D1B">
        <w:rPr>
          <w:rFonts w:ascii="Times New Roman" w:hAnsi="Times New Roman" w:cs="Times New Roman"/>
          <w:sz w:val="20"/>
          <w:szCs w:val="20"/>
        </w:rPr>
        <w:t xml:space="preserve">      Информировать налогоплательщиков о результатах рассмотрения пояснений и иных документов, представленных в налоговые органы в связи с направленными сообщениями, в том числе по подготовке писем о продлении срока рассмотрения указанных пояснений и (или) документов;</w:t>
      </w:r>
    </w:p>
    <w:p w:rsidR="00F36B08" w:rsidRPr="00052D1B" w:rsidRDefault="00F36B08" w:rsidP="00052D1B">
      <w:pPr>
        <w:autoSpaceDE w:val="0"/>
        <w:autoSpaceDN w:val="0"/>
        <w:adjustRightInd w:val="0"/>
        <w:spacing w:after="0" w:line="240" w:lineRule="auto"/>
        <w:ind w:firstLine="567"/>
        <w:jc w:val="both"/>
        <w:rPr>
          <w:rFonts w:ascii="Times New Roman" w:hAnsi="Times New Roman" w:cs="Times New Roman"/>
          <w:sz w:val="20"/>
          <w:szCs w:val="20"/>
        </w:rPr>
      </w:pPr>
      <w:r w:rsidRPr="00052D1B">
        <w:rPr>
          <w:rFonts w:ascii="Times New Roman" w:hAnsi="Times New Roman" w:cs="Times New Roman"/>
          <w:sz w:val="20"/>
          <w:szCs w:val="20"/>
        </w:rPr>
        <w:t xml:space="preserve">Выявлять и вносить в автоматизированную информационную систему Федеральной налоговой службы сведений о транспортных средствах и земельных участках, которые в соответствии с Налоговым кодексом Российской Федерации не являются объектам налогообложения. Обеспечивать ведение в установленном порядке делопроизводства, хранения и сдачу в архив документов отдела. </w:t>
      </w:r>
    </w:p>
    <w:p w:rsidR="00F36B08" w:rsidRPr="00052D1B" w:rsidRDefault="00F36B08" w:rsidP="00052D1B">
      <w:pPr>
        <w:autoSpaceDE w:val="0"/>
        <w:autoSpaceDN w:val="0"/>
        <w:adjustRightInd w:val="0"/>
        <w:spacing w:after="0" w:line="240" w:lineRule="auto"/>
        <w:ind w:firstLine="567"/>
        <w:jc w:val="both"/>
        <w:rPr>
          <w:rFonts w:ascii="Times New Roman" w:hAnsi="Times New Roman" w:cs="Times New Roman"/>
          <w:sz w:val="20"/>
          <w:szCs w:val="20"/>
        </w:rPr>
      </w:pPr>
      <w:r w:rsidRPr="00052D1B">
        <w:rPr>
          <w:rFonts w:ascii="Times New Roman" w:hAnsi="Times New Roman" w:cs="Times New Roman"/>
          <w:sz w:val="20"/>
          <w:szCs w:val="20"/>
        </w:rPr>
        <w:t>Обеспечивать сохранность служебного удостоверения.</w:t>
      </w:r>
    </w:p>
    <w:p w:rsidR="00F36B08" w:rsidRPr="00052D1B" w:rsidRDefault="00F36B08" w:rsidP="00052D1B">
      <w:pPr>
        <w:pStyle w:val="af0"/>
        <w:ind w:firstLine="567"/>
        <w:jc w:val="both"/>
        <w:rPr>
          <w:sz w:val="20"/>
          <w:szCs w:val="20"/>
        </w:rPr>
      </w:pPr>
      <w:r w:rsidRPr="00052D1B">
        <w:rPr>
          <w:sz w:val="20"/>
          <w:szCs w:val="20"/>
        </w:rPr>
        <w:t>Выполнять иные поручения руководства инспекции в соответствии с положением об отделе.</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9. Главный государственный налоговый инспектор исполняет иные обязанности, предусмотренные законодательством Российской Федерации, </w:t>
      </w:r>
      <w:hyperlink r:id="rId73">
        <w:r w:rsidRPr="00052D1B">
          <w:rPr>
            <w:rFonts w:ascii="Times New Roman" w:hAnsi="Times New Roman" w:cs="Times New Roman"/>
            <w:sz w:val="20"/>
            <w:szCs w:val="20"/>
          </w:rPr>
          <w:t>Положением</w:t>
        </w:r>
      </w:hyperlink>
      <w:r w:rsidRPr="00052D1B">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 4, поручениями начальника отдела камеральных проверок № 4.</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IV. Перечень вопросов, по которым гражданский служащий</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вправе или обязан самостоятельно принимать управленческие</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иные решения</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10. При исполнении служебных обязанностей главный государственный налоговый инспектор вправе самостоятельно принимать решения по вопросам: </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направлять в функциональные отделы Инспекции служебные записки для сведения и использования в работе, истребования необходимой информации;</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реализации законодательства Российской Федерации, Положения об ИФНС России №10 по г. Москве, поручений руководства Инспекции.</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11. При исполнении служебных обязанностей главный государственный налоговый инспектор обязан самостоятельно принимать решения по вопросам: </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реализации законодательства Российской Федерации, Положения об ИФНС России № 10 по г. Москве, поручений начальника отдела;</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обеспечения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 Перечень вопросов, по которым гражданский служащий вправе</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или обязан участвовать при подготовке проектов нормативных</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правовых актов и (или) проектов управленческих</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иных решений</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12. 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применение законодательства Российской Федерации о налогах и сборах;</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иным вопросам.</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13. 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положений об Инспекции и отделе;</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иных актов по поручению начальника отдела и руководства инспекции.</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 Сроки и процедуры подготовки, рассмотрения проектов</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управленческих и иных решений, порядок согласования</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принятия данных решений</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w:t>
      </w:r>
      <w:r w:rsidRPr="00052D1B">
        <w:rPr>
          <w:rFonts w:ascii="Times New Roman" w:hAnsi="Times New Roman" w:cs="Times New Roman"/>
          <w:sz w:val="20"/>
          <w:szCs w:val="20"/>
        </w:rPr>
        <w:lastRenderedPageBreak/>
        <w:t xml:space="preserve">согласования и принятия данных решений главного государственного налогового инспектора определяются в соответствии с Типовым </w:t>
      </w:r>
      <w:hyperlink r:id="rId74">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75">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76">
        <w:r w:rsidRPr="00052D1B">
          <w:rPr>
            <w:rFonts w:ascii="Times New Roman" w:hAnsi="Times New Roman" w:cs="Times New Roman"/>
            <w:sz w:val="20"/>
            <w:szCs w:val="20"/>
          </w:rPr>
          <w:t>Правилами</w:t>
        </w:r>
      </w:hyperlink>
      <w:r w:rsidRPr="00052D1B">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 Порядок служебного взаимодействия гражданского</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служащего в связи с исполнением им должностных обязанностей</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гражданскими служащими того же государственного органа,</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гражданскими служащими иных государственных органов, другими</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гражданами, а также с организациями</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7">
        <w:r w:rsidRPr="00052D1B">
          <w:rPr>
            <w:rFonts w:ascii="Times New Roman" w:hAnsi="Times New Roman" w:cs="Times New Roman"/>
            <w:sz w:val="20"/>
            <w:szCs w:val="20"/>
          </w:rPr>
          <w:t>общих принципов</w:t>
        </w:r>
      </w:hyperlink>
      <w:r w:rsidRPr="00052D1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78">
        <w:r w:rsidRPr="00052D1B">
          <w:rPr>
            <w:rFonts w:ascii="Times New Roman" w:hAnsi="Times New Roman" w:cs="Times New Roman"/>
            <w:sz w:val="20"/>
            <w:szCs w:val="20"/>
          </w:rPr>
          <w:t>статьей 18</w:t>
        </w:r>
      </w:hyperlink>
      <w:r w:rsidRPr="00052D1B">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4.</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VIII. Перечень государственных услуг (видов деятельности),</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оказываемых по запросам граждан и организаций в соответствии</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административным регламентом Федеральной налоговой службы</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16. Главный государственный налоговый инспектор принимает участие в оказании следующих государственных услуг (видов деятельности): </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консультирование налогоплательщиков по вопросам налогообложения физических лиц.</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IX. Показатели эффективности и результативности</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профессиональной служебной деятельности</w:t>
      </w:r>
    </w:p>
    <w:p w:rsidR="00F36B08" w:rsidRPr="00052D1B" w:rsidRDefault="00F36B0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гражданского служащего</w:t>
      </w:r>
    </w:p>
    <w:p w:rsidR="00F36B08" w:rsidRPr="00052D1B" w:rsidRDefault="00F36B08" w:rsidP="00052D1B">
      <w:pPr>
        <w:pStyle w:val="ConsPlusNormal0"/>
        <w:jc w:val="both"/>
        <w:rPr>
          <w:rFonts w:ascii="Times New Roman" w:hAnsi="Times New Roman" w:cs="Times New Roman"/>
          <w:sz w:val="20"/>
          <w:szCs w:val="20"/>
        </w:rPr>
      </w:pP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своевременности и оперативности выполнения поручений;</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осознанию ответственности за последствия своих действий и принимаемых решений.</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количественным показателям (участию в достижении) деятельности отдела;</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количество проведенных камеральных налоговых проверок;</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доначисления по результатам проведенных камеральных налоговых проверок и их динамика;</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поступления по результатам проведенных камеральных налоговых проверок и их динамика;</w:t>
      </w:r>
    </w:p>
    <w:p w:rsidR="00F36B08" w:rsidRPr="00052D1B" w:rsidRDefault="00F36B0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другие показатели.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052D1B" w:rsidRPr="00052D1B" w:rsidTr="003808DF">
        <w:tc>
          <w:tcPr>
            <w:tcW w:w="9070" w:type="dxa"/>
            <w:tcBorders>
              <w:top w:val="nil"/>
              <w:left w:val="nil"/>
              <w:right w:val="nil"/>
            </w:tcBorders>
          </w:tcPr>
          <w:p w:rsidR="003808DF" w:rsidRDefault="003808DF" w:rsidP="00052D1B">
            <w:pPr>
              <w:pStyle w:val="ConsPlusNormal0"/>
              <w:jc w:val="center"/>
              <w:rPr>
                <w:rFonts w:ascii="Times New Roman" w:hAnsi="Times New Roman" w:cs="Times New Roman"/>
                <w:b/>
                <w:sz w:val="20"/>
                <w:szCs w:val="20"/>
              </w:rPr>
            </w:pPr>
          </w:p>
          <w:p w:rsidR="003808DF" w:rsidRDefault="003808DF" w:rsidP="00052D1B">
            <w:pPr>
              <w:pStyle w:val="ConsPlusNormal0"/>
              <w:jc w:val="center"/>
              <w:rPr>
                <w:rFonts w:ascii="Times New Roman" w:hAnsi="Times New Roman" w:cs="Times New Roman"/>
                <w:b/>
                <w:sz w:val="20"/>
                <w:szCs w:val="20"/>
              </w:rPr>
            </w:pPr>
          </w:p>
          <w:p w:rsidR="003808DF" w:rsidRDefault="003808DF" w:rsidP="00052D1B">
            <w:pPr>
              <w:pStyle w:val="ConsPlusNormal0"/>
              <w:jc w:val="center"/>
              <w:rPr>
                <w:rFonts w:ascii="Times New Roman" w:hAnsi="Times New Roman" w:cs="Times New Roman"/>
                <w:b/>
                <w:sz w:val="20"/>
                <w:szCs w:val="20"/>
              </w:rPr>
            </w:pPr>
          </w:p>
          <w:p w:rsidR="003808DF" w:rsidRDefault="003808DF" w:rsidP="00052D1B">
            <w:pPr>
              <w:pStyle w:val="ConsPlusNormal0"/>
              <w:jc w:val="center"/>
              <w:rPr>
                <w:rFonts w:ascii="Times New Roman" w:hAnsi="Times New Roman" w:cs="Times New Roman"/>
                <w:b/>
                <w:sz w:val="20"/>
                <w:szCs w:val="20"/>
              </w:rPr>
            </w:pPr>
          </w:p>
          <w:p w:rsidR="003808DF" w:rsidRDefault="003808DF" w:rsidP="00052D1B">
            <w:pPr>
              <w:pStyle w:val="ConsPlusNormal0"/>
              <w:jc w:val="center"/>
              <w:rPr>
                <w:rFonts w:ascii="Times New Roman" w:hAnsi="Times New Roman" w:cs="Times New Roman"/>
                <w:b/>
                <w:sz w:val="20"/>
                <w:szCs w:val="20"/>
              </w:rPr>
            </w:pPr>
          </w:p>
          <w:p w:rsidR="00A3790D" w:rsidRPr="003808DF" w:rsidRDefault="00A3790D" w:rsidP="00052D1B">
            <w:pPr>
              <w:pStyle w:val="ConsPlusNormal0"/>
              <w:jc w:val="center"/>
              <w:rPr>
                <w:rFonts w:ascii="Times New Roman" w:hAnsi="Times New Roman" w:cs="Times New Roman"/>
                <w:b/>
                <w:sz w:val="20"/>
                <w:szCs w:val="20"/>
              </w:rPr>
            </w:pPr>
            <w:r w:rsidRPr="003808DF">
              <w:rPr>
                <w:rFonts w:ascii="Times New Roman" w:hAnsi="Times New Roman" w:cs="Times New Roman"/>
                <w:b/>
                <w:sz w:val="20"/>
                <w:szCs w:val="20"/>
              </w:rPr>
              <w:lastRenderedPageBreak/>
              <w:t>Должностной регламент</w:t>
            </w:r>
          </w:p>
        </w:tc>
      </w:tr>
      <w:tr w:rsidR="00052D1B" w:rsidRPr="00052D1B" w:rsidTr="003808DF">
        <w:tc>
          <w:tcPr>
            <w:tcW w:w="9070" w:type="dxa"/>
            <w:tcBorders>
              <w:top w:val="nil"/>
              <w:left w:val="nil"/>
              <w:right w:val="nil"/>
            </w:tcBorders>
          </w:tcPr>
          <w:p w:rsidR="00A3790D" w:rsidRPr="003808DF" w:rsidRDefault="00A3790D"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lastRenderedPageBreak/>
              <w:t>Государственного налогового инспектора отдела камеральных проверок № 4</w:t>
            </w:r>
          </w:p>
          <w:p w:rsidR="00A3790D" w:rsidRPr="003808DF" w:rsidRDefault="00A3790D"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Инспекции Федеральной налоговой службы № 10 по г. Москве</w:t>
            </w:r>
          </w:p>
        </w:tc>
      </w:tr>
    </w:tbl>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 Общие положения</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государственный налоговый инспектор </w:t>
      </w:r>
      <w:r w:rsidRPr="00052D1B">
        <w:rPr>
          <w:rFonts w:ascii="Times New Roman" w:hAnsi="Times New Roman" w:cs="Times New Roman"/>
          <w:sz w:val="20"/>
          <w:szCs w:val="20"/>
          <w:u w:val="single"/>
        </w:rPr>
        <w:t>разряда отдела камеральных проверок № 4 Инспекции Федеральной налоговой службы № 10 по г. Москве</w:t>
      </w:r>
      <w:r w:rsidRPr="00052D1B">
        <w:rPr>
          <w:rFonts w:ascii="Times New Roman" w:hAnsi="Times New Roman" w:cs="Times New Roman"/>
          <w:sz w:val="20"/>
          <w:szCs w:val="20"/>
        </w:rPr>
        <w:t xml:space="preserve"> (далее – государственный налоговый инспектор) относится к старшей группе должностей гражданской службы категории </w:t>
      </w:r>
      <w:r w:rsidRPr="00052D1B">
        <w:rPr>
          <w:rFonts w:ascii="Times New Roman" w:hAnsi="Times New Roman" w:cs="Times New Roman"/>
          <w:sz w:val="20"/>
          <w:szCs w:val="20"/>
          <w:u w:val="single"/>
        </w:rPr>
        <w:t>специалисты</w:t>
      </w:r>
      <w:r w:rsidRPr="00052D1B">
        <w:rPr>
          <w:rFonts w:ascii="Times New Roman" w:hAnsi="Times New Roman" w:cs="Times New Roman"/>
          <w:sz w:val="20"/>
          <w:szCs w:val="20"/>
        </w:rPr>
        <w:t>.</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Регистрационный номер (код) должности – 11-3-4-096.</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налогообложения доходов физических лиц.</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5. Государственный налоговый инспектор непосредственно подчиняется начальнику отдела.</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 Квалификационные требования для замещения должности</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 xml:space="preserve">гражданской службы </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 Для замещения должности государственный налоговый инспектор устанавливаются следующие квалификационные требования:</w:t>
      </w:r>
    </w:p>
    <w:p w:rsidR="00A3790D" w:rsidRPr="00052D1B" w:rsidRDefault="00A3790D" w:rsidP="00052D1B">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052D1B">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 Профессиональный уровень:</w:t>
      </w:r>
    </w:p>
    <w:p w:rsidR="00A3790D" w:rsidRPr="00052D1B" w:rsidRDefault="00A3790D" w:rsidP="00052D1B">
      <w:pPr>
        <w:autoSpaceDE w:val="0"/>
        <w:autoSpaceDN w:val="0"/>
        <w:adjustRightInd w:val="0"/>
        <w:spacing w:after="0" w:line="240" w:lineRule="auto"/>
        <w:jc w:val="both"/>
        <w:rPr>
          <w:rFonts w:ascii="Times New Roman" w:hAnsi="Times New Roman" w:cs="Times New Roman"/>
          <w:sz w:val="20"/>
          <w:szCs w:val="20"/>
        </w:rPr>
      </w:pPr>
      <w:r w:rsidRPr="00052D1B">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79" w:history="1">
        <w:r w:rsidRPr="00052D1B">
          <w:rPr>
            <w:rFonts w:ascii="Times New Roman" w:hAnsi="Times New Roman" w:cs="Times New Roman"/>
            <w:sz w:val="20"/>
            <w:szCs w:val="20"/>
          </w:rPr>
          <w:t>Конституции</w:t>
        </w:r>
      </w:hyperlink>
      <w:r w:rsidRPr="00052D1B">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6.3.2. Наличие профессиональных знаний:</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6.3.2.1. В сфере законодательства Российской Федерации: </w:t>
      </w:r>
    </w:p>
    <w:p w:rsidR="00A3790D" w:rsidRPr="00052D1B" w:rsidRDefault="00A3790D"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Федеральный закон Российской Федерации от 06.04.2011 N 63-ФЗ "Об электронной подписи"; Закон Российской Федерации от 21.03.1991 N 943-1 "О налоговых органах Российской Федерации"; постановление Правительства Российской Федерации от 30.09.2004. N 506 "Об утверждении Положения о Федеральной налоговой службе";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Министерства здравоохранения Российской Федерации N 289 и Министерства Российской Федерации по налогам и сборам N БГ-3-04/256 от 25 июля 2001 г. "О реализации Постановления Правительства Российской Федерации от 19 марта 2001 г. N 201 "Об утверждении перечней медицинских услуг и дорогостоящих </w:t>
      </w:r>
      <w:r w:rsidRPr="00052D1B">
        <w:rPr>
          <w:rFonts w:ascii="Times New Roman" w:hAnsi="Times New Roman" w:cs="Times New Roman"/>
          <w:sz w:val="20"/>
          <w:szCs w:val="20"/>
        </w:rPr>
        <w:lastRenderedPageBreak/>
        <w:t xml:space="preserve">видов лечения в медицинских учреждениях Российской Федерации, лекарственных средств, суммы оплаты которых за счет собственных средств налогоплательщика учитываются при определении суммы социального налогового вычета"; приказ Минфина России N 86н, МНС России N БГ-3-04/430 от 13 августа 2002 г. "Об утверждении Порядка учета доходов и расходов и хозяйственных операций для индивидуальных предпринимателей"; приказ ФНС России от 2 декабря 2008 г. N ММ-3-3/634@ "О форме справки"; приказ ФНС России от 17 марта 2015 г. N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приказ ФНС России от 10 сентября 2015 г. N ММВ-7-11/387@ "Об утверждении кодов видов доходов и вычетов"; приказ ФНС России от 27 октября 2015 г. N ММВ-7-11/473@ "Об утверждении формы уведомления о подтверждении права налогоплательщика на получение социальных налоговых вычетов, предусмотренных подпунктами 2 и 3 пункта 1 статьи 219 Налогового кодекса Российской Федерации"; приказ ФНС России от 13 ноября 2015 г.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приказ ФНС России от 13 июля 2016 г. N ММВ-7-11/403@ "Об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 предусмотренного подпунктом 4 пункта 1 статьи 219 Налогового кодекса Российской Федерации"; приказ ФНС России от 6 декабря 2019 г. N ММВ-7-11/622@ "Об утверждении формы уведомления о выборе налогового органа, порядка ее заполнения, а также формата представления уведомления о выборе налогового органа в электронной форме"); приказ ФНС России от 15.10.2020 N ЕД-7-11/753@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приказ ФНС России от 07.04.2021 N ЕД-7-11/304@ "Об утверждении состава сведений, включаемых в реестр сведений, представляемых организаторами азартных игр, проводимых в казино и залах игровых автоматов, формата и порядка его представления в электронной форме"; приказ ФНС России от 01.06.2021 N ЕД-7-11/536@ "Об утверждении форматов документов, используемых в рамках обмена информацией в соответствии с правилами обмена информацией в целях предоставления налоговых вычетов в упрощенном порядке"; приказ ФНС России от 01.06.2021 N ЕД-7-11/535@ "Об утверждении форм документов, используемых при применении упрощенного порядка получения налоговых вычетов по налогу на доходы физических лиц,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форме"; приказ ФНС России от 17.08.2021 N ЕД-7-11/755@ "Об утверждении форм, порядков их заполнения, а также форматов представления документов, применяемых при подтверждении права налогоплательщика на получение социальных налоговых вычетов, предусмотренных подпунктами 2, 3, 4 (в части социального налогового вычета в сумме страховых взносов по договору (договорам) добровольного страхования жизни) и 7 пункта 1 статьи 219 Налогового кодекса Российской Федерации, а также имущественных налоговых вычетов, предусмотренных подпунктами 3 и 4 пункта 1 статьи 220 Налогового кодекса Российской Федерации, в электронной форме"; приказ ФНС России от 28.09.2021 N ЕД-7-11/845@ "О внесении изменений в приложения к приказу Федеральной налоговой службы от 15.10.2020 N ЕД-7-11/753@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приказ ФНС России от 28.09.2021 N ЕД-7-11/844@ "О внесении изменений в приложения N 1 и N 2 к приказу ФНС России от 10.09.2015 N ММВ-7-11/387@ "Об утверждении кодов видов доходов и вычетов"; приказ ФНС России от 12.10.2021 N ЕД-7-11/895@ "Об утверждении формы сообщения об открытии или закрытии индивидуального инвестиционного счета, порядка заполнения и формата представления сообщения в электронной форме"; приказ ФНС России от 15.10.2021 N ЕД-7-11/903@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 приказ ФНС России от 10.12.2021 N ЕД-7-11/1067@ "Об утверждении формы и формата представления банками информации о суммах выплаченных физическому лицу процентов по вкладам (остаткам на счетах) в электронной форме, порядка заполнения формы и порядка представления информации в электронной форме, а также формата представления запроса об уточнении представленной банком информации в электронной форме"; приказ ФНС России от 27.09.2022 N ЕД-7-21/866@ "Об утверждении формы налогового уведомления"; приказ ФНС России от 29.09.2022 N ЕД-7-11/880@ "О внесении изменений в приложения к приказу ФНС России от 15.10.2021 N ЕД-7-11/903@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 приказ ФНС России от 8 июля 2019 г.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w:t>
      </w:r>
      <w:r w:rsidRPr="00052D1B">
        <w:rPr>
          <w:rFonts w:ascii="Times New Roman" w:hAnsi="Times New Roman" w:cs="Times New Roman"/>
          <w:sz w:val="20"/>
          <w:szCs w:val="20"/>
        </w:rPr>
        <w:lastRenderedPageBreak/>
        <w:t>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6.3.2.2. Иные профессиональные знания: </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порядок обложения налогом на доходы физических лиц; понятие государственной пошлины; порядок исчисления и уплаты налога на доходы физических лиц, государственной пошлины, администрируемой Федеральной налоговой службой; понятие "налоговый контроль"; порядок и сроки проведения камеральных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камеральных проверок</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6.3.3. Наличие функциональных знаний: </w:t>
      </w:r>
    </w:p>
    <w:p w:rsidR="00A3790D" w:rsidRPr="00052D1B" w:rsidRDefault="00A3790D"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понятие нормы права, нормативного правового акта, правоотношений и их признаков; понятие проекта нормативного правового акта; процедура рассмотрения обращения граждан, требования и порядок предоставления государственных услуг, в том числе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порядок работы со служебной информацией.</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6.3.4. Наличие базовых умений: </w:t>
      </w:r>
    </w:p>
    <w:p w:rsidR="00A3790D" w:rsidRPr="00052D1B" w:rsidRDefault="00A3790D"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6.3.5. Наличие профессиональных умений:</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подготовка деловой корреспонденции и актов Инспекции; ведение личного кабинета налогоплательщика.</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6.3.6. Наличие функциональных умений: </w:t>
      </w:r>
    </w:p>
    <w:p w:rsidR="00A3790D" w:rsidRPr="00052D1B" w:rsidRDefault="00A3790D" w:rsidP="00052D1B">
      <w:pPr>
        <w:autoSpaceDE w:val="0"/>
        <w:autoSpaceDN w:val="0"/>
        <w:adjustRightInd w:val="0"/>
        <w:spacing w:after="0" w:line="240" w:lineRule="auto"/>
        <w:ind w:firstLine="567"/>
        <w:jc w:val="both"/>
        <w:rPr>
          <w:rFonts w:ascii="Times New Roman" w:hAnsi="Times New Roman" w:cs="Times New Roman"/>
          <w:sz w:val="20"/>
          <w:szCs w:val="20"/>
        </w:rPr>
      </w:pPr>
      <w:r w:rsidRPr="00052D1B">
        <w:rPr>
          <w:rFonts w:ascii="Times New Roman" w:hAnsi="Times New Roman" w:cs="Times New Roman"/>
          <w:sz w:val="20"/>
          <w:szCs w:val="20"/>
        </w:rPr>
        <w:t>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камеральной налоговой проверки; подготовка аналитических, информационных и других материалов; рассмотрение запросов, ходатайств, уведомлений, жалоб; проведение консультаций; ведение телефонных разговоров.</w:t>
      </w:r>
    </w:p>
    <w:p w:rsidR="00A3790D" w:rsidRPr="00052D1B" w:rsidRDefault="00A3790D" w:rsidP="00052D1B">
      <w:pPr>
        <w:pStyle w:val="ConsPlusNormal0"/>
        <w:jc w:val="center"/>
        <w:outlineLvl w:val="1"/>
        <w:rPr>
          <w:rFonts w:ascii="Times New Roman" w:hAnsi="Times New Roman" w:cs="Times New Roman"/>
          <w:sz w:val="20"/>
          <w:szCs w:val="20"/>
        </w:rPr>
      </w:pPr>
    </w:p>
    <w:p w:rsidR="00A3790D" w:rsidRPr="00052D1B" w:rsidRDefault="00A379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III. Должностные обязанности</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7. Основные обязанности государственного налогового инспектора, а также ограничения, запреты и требования установлены </w:t>
      </w:r>
      <w:hyperlink r:id="rId80">
        <w:r w:rsidRPr="00052D1B">
          <w:rPr>
            <w:rFonts w:ascii="Times New Roman" w:hAnsi="Times New Roman" w:cs="Times New Roman"/>
            <w:sz w:val="20"/>
            <w:szCs w:val="20"/>
          </w:rPr>
          <w:t>статьями 15</w:t>
        </w:r>
      </w:hyperlink>
      <w:r w:rsidRPr="00052D1B">
        <w:rPr>
          <w:rFonts w:ascii="Times New Roman" w:hAnsi="Times New Roman" w:cs="Times New Roman"/>
          <w:sz w:val="20"/>
          <w:szCs w:val="20"/>
        </w:rPr>
        <w:t xml:space="preserve"> - </w:t>
      </w:r>
      <w:hyperlink r:id="rId81">
        <w:r w:rsidRPr="00052D1B">
          <w:rPr>
            <w:rFonts w:ascii="Times New Roman" w:hAnsi="Times New Roman" w:cs="Times New Roman"/>
            <w:sz w:val="20"/>
            <w:szCs w:val="20"/>
          </w:rPr>
          <w:t>18</w:t>
        </w:r>
      </w:hyperlink>
      <w:r w:rsidRPr="00052D1B">
        <w:rPr>
          <w:rFonts w:ascii="Times New Roman" w:hAnsi="Times New Roman" w:cs="Times New Roman"/>
          <w:sz w:val="20"/>
          <w:szCs w:val="20"/>
        </w:rPr>
        <w:t xml:space="preserve">, </w:t>
      </w:r>
      <w:hyperlink r:id="rId82">
        <w:r w:rsidRPr="00052D1B">
          <w:rPr>
            <w:rFonts w:ascii="Times New Roman" w:hAnsi="Times New Roman" w:cs="Times New Roman"/>
            <w:sz w:val="20"/>
            <w:szCs w:val="20"/>
          </w:rPr>
          <w:t>20</w:t>
        </w:r>
      </w:hyperlink>
      <w:r w:rsidRPr="00052D1B">
        <w:rPr>
          <w:rFonts w:ascii="Times New Roman" w:hAnsi="Times New Roman" w:cs="Times New Roman"/>
          <w:sz w:val="20"/>
          <w:szCs w:val="20"/>
        </w:rPr>
        <w:t xml:space="preserve">, </w:t>
      </w:r>
      <w:hyperlink r:id="rId83">
        <w:r w:rsidRPr="00052D1B">
          <w:rPr>
            <w:rFonts w:ascii="Times New Roman" w:hAnsi="Times New Roman" w:cs="Times New Roman"/>
            <w:sz w:val="20"/>
            <w:szCs w:val="20"/>
          </w:rPr>
          <w:t>20.1</w:t>
        </w:r>
      </w:hyperlink>
      <w:r w:rsidRPr="00052D1B">
        <w:rPr>
          <w:rFonts w:ascii="Times New Roman" w:hAnsi="Times New Roman" w:cs="Times New Roman"/>
          <w:sz w:val="20"/>
          <w:szCs w:val="20"/>
        </w:rPr>
        <w:t xml:space="preserve">, </w:t>
      </w:r>
      <w:hyperlink r:id="rId84">
        <w:r w:rsidRPr="00052D1B">
          <w:rPr>
            <w:rFonts w:ascii="Times New Roman" w:hAnsi="Times New Roman" w:cs="Times New Roman"/>
            <w:sz w:val="20"/>
            <w:szCs w:val="20"/>
          </w:rPr>
          <w:t>20.2</w:t>
        </w:r>
      </w:hyperlink>
      <w:r w:rsidRPr="00052D1B">
        <w:rPr>
          <w:rFonts w:ascii="Times New Roman" w:hAnsi="Times New Roman" w:cs="Times New Roman"/>
          <w:sz w:val="20"/>
          <w:szCs w:val="20"/>
        </w:rPr>
        <w:t xml:space="preserve">, </w:t>
      </w:r>
      <w:hyperlink r:id="rId85">
        <w:r w:rsidRPr="00052D1B">
          <w:rPr>
            <w:rFonts w:ascii="Times New Roman" w:hAnsi="Times New Roman" w:cs="Times New Roman"/>
            <w:sz w:val="20"/>
            <w:szCs w:val="20"/>
          </w:rPr>
          <w:t>20.3</w:t>
        </w:r>
      </w:hyperlink>
      <w:r w:rsidRPr="00052D1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A3790D" w:rsidRPr="00052D1B" w:rsidRDefault="00A3790D"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8. В целях реализации задач и функций, возложенных на отдел камеральных проверок №4, государственный налоговый инспектор обязан: - исполнять должностные обязанности в соответствии с должностным регламе</w:t>
      </w:r>
      <w:r w:rsidRPr="00052D1B">
        <w:rPr>
          <w:rFonts w:ascii="Times New Roman" w:hAnsi="Times New Roman" w:cs="Times New Roman"/>
          <w:sz w:val="20"/>
          <w:szCs w:val="20"/>
        </w:rPr>
        <w:t>н</w:t>
      </w:r>
      <w:r w:rsidRPr="00052D1B">
        <w:rPr>
          <w:rFonts w:ascii="Times New Roman" w:hAnsi="Times New Roman" w:cs="Times New Roman"/>
          <w:sz w:val="20"/>
          <w:szCs w:val="20"/>
        </w:rPr>
        <w:t>том;</w:t>
      </w:r>
    </w:p>
    <w:p w:rsidR="00A3790D" w:rsidRPr="00052D1B" w:rsidRDefault="00A3790D"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поддерживать уровень квалификации, необходимый для надлежащего исполнения дол</w:t>
      </w:r>
      <w:r w:rsidRPr="00052D1B">
        <w:rPr>
          <w:rFonts w:ascii="Times New Roman" w:hAnsi="Times New Roman" w:cs="Times New Roman"/>
          <w:sz w:val="20"/>
          <w:szCs w:val="20"/>
        </w:rPr>
        <w:t>ж</w:t>
      </w:r>
      <w:r w:rsidRPr="00052D1B">
        <w:rPr>
          <w:rFonts w:ascii="Times New Roman" w:hAnsi="Times New Roman" w:cs="Times New Roman"/>
          <w:sz w:val="20"/>
          <w:szCs w:val="20"/>
        </w:rPr>
        <w:t>ностных обязанностей;</w:t>
      </w:r>
    </w:p>
    <w:p w:rsidR="00A3790D" w:rsidRPr="00052D1B" w:rsidRDefault="00A3790D"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соблюдать при исполнении должностных обязанностей права и законные интересы гра</w:t>
      </w:r>
      <w:r w:rsidRPr="00052D1B">
        <w:rPr>
          <w:rFonts w:ascii="Times New Roman" w:hAnsi="Times New Roman" w:cs="Times New Roman"/>
          <w:sz w:val="20"/>
          <w:szCs w:val="20"/>
        </w:rPr>
        <w:t>ж</w:t>
      </w:r>
      <w:r w:rsidRPr="00052D1B">
        <w:rPr>
          <w:rFonts w:ascii="Times New Roman" w:hAnsi="Times New Roman" w:cs="Times New Roman"/>
          <w:sz w:val="20"/>
          <w:szCs w:val="20"/>
        </w:rPr>
        <w:t>дан и организаций;</w:t>
      </w:r>
    </w:p>
    <w:p w:rsidR="00A3790D" w:rsidRPr="00052D1B" w:rsidRDefault="00A3790D"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A3790D" w:rsidRPr="00052D1B" w:rsidRDefault="00A3790D" w:rsidP="00052D1B">
      <w:pPr>
        <w:spacing w:after="0" w:line="240" w:lineRule="auto"/>
        <w:ind w:firstLine="720"/>
        <w:jc w:val="both"/>
        <w:rPr>
          <w:rFonts w:ascii="Times New Roman" w:hAnsi="Times New Roman" w:cs="Times New Roman"/>
          <w:sz w:val="20"/>
          <w:szCs w:val="20"/>
        </w:rPr>
      </w:pPr>
      <w:r w:rsidRPr="00052D1B">
        <w:rPr>
          <w:rFonts w:ascii="Times New Roman" w:hAnsi="Times New Roman" w:cs="Times New Roman"/>
          <w:sz w:val="20"/>
          <w:szCs w:val="20"/>
        </w:rPr>
        <w:t>-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A3790D" w:rsidRPr="00052D1B" w:rsidRDefault="00A3790D" w:rsidP="00052D1B">
      <w:pPr>
        <w:spacing w:after="0" w:line="240" w:lineRule="auto"/>
        <w:ind w:firstLine="708"/>
        <w:jc w:val="both"/>
        <w:rPr>
          <w:rFonts w:ascii="Times New Roman" w:hAnsi="Times New Roman" w:cs="Times New Roman"/>
          <w:sz w:val="20"/>
          <w:szCs w:val="20"/>
        </w:rPr>
      </w:pPr>
      <w:r w:rsidRPr="00052D1B">
        <w:rPr>
          <w:rFonts w:ascii="Times New Roman" w:hAnsi="Times New Roman" w:cs="Times New Roman"/>
          <w:sz w:val="20"/>
          <w:szCs w:val="20"/>
        </w:rPr>
        <w:t>- обеспечивать своевременность и правильность формирования информационных ресурсов Инспекции по предмету деятельности Отдела;</w:t>
      </w:r>
    </w:p>
    <w:p w:rsidR="00A3790D" w:rsidRPr="00052D1B" w:rsidRDefault="00A3790D" w:rsidP="00052D1B">
      <w:pPr>
        <w:spacing w:after="0" w:line="240" w:lineRule="auto"/>
        <w:ind w:firstLine="708"/>
        <w:jc w:val="both"/>
        <w:rPr>
          <w:rFonts w:ascii="Times New Roman" w:hAnsi="Times New Roman" w:cs="Times New Roman"/>
          <w:sz w:val="20"/>
          <w:szCs w:val="20"/>
        </w:rPr>
      </w:pPr>
      <w:r w:rsidRPr="00052D1B">
        <w:rPr>
          <w:rFonts w:ascii="Times New Roman" w:hAnsi="Times New Roman" w:cs="Times New Roman"/>
          <w:sz w:val="20"/>
          <w:szCs w:val="20"/>
        </w:rPr>
        <w:t>- формировать дела налогоплательщиков при переводе налогоплательщика в другие инспекции;</w:t>
      </w:r>
    </w:p>
    <w:p w:rsidR="00A3790D" w:rsidRPr="00052D1B" w:rsidRDefault="00A3790D" w:rsidP="00052D1B">
      <w:pPr>
        <w:spacing w:after="0" w:line="240" w:lineRule="auto"/>
        <w:ind w:firstLine="708"/>
        <w:jc w:val="both"/>
        <w:rPr>
          <w:rFonts w:ascii="Times New Roman" w:hAnsi="Times New Roman" w:cs="Times New Roman"/>
          <w:sz w:val="20"/>
          <w:szCs w:val="20"/>
        </w:rPr>
      </w:pPr>
      <w:r w:rsidRPr="00052D1B">
        <w:rPr>
          <w:rFonts w:ascii="Times New Roman" w:hAnsi="Times New Roman" w:cs="Times New Roman"/>
          <w:sz w:val="20"/>
          <w:szCs w:val="20"/>
        </w:rPr>
        <w:t>- принимать участие в подготовке разъяснений по применению законодательства о налогах и сборах по письменным запросам налогоплательщиков;</w:t>
      </w:r>
    </w:p>
    <w:p w:rsidR="00A3790D" w:rsidRPr="00052D1B" w:rsidRDefault="00A3790D" w:rsidP="00052D1B">
      <w:pPr>
        <w:spacing w:after="0" w:line="240" w:lineRule="auto"/>
        <w:ind w:firstLine="708"/>
        <w:jc w:val="both"/>
        <w:rPr>
          <w:rFonts w:ascii="Times New Roman" w:hAnsi="Times New Roman" w:cs="Times New Roman"/>
          <w:sz w:val="20"/>
          <w:szCs w:val="20"/>
        </w:rPr>
      </w:pPr>
      <w:r w:rsidRPr="00052D1B">
        <w:rPr>
          <w:rFonts w:ascii="Times New Roman" w:hAnsi="Times New Roman" w:cs="Times New Roman"/>
          <w:sz w:val="20"/>
          <w:szCs w:val="20"/>
        </w:rPr>
        <w:t>- подготавливать и выдавать (или направлять) ИП патента или уведомления об отказе в выдаче патента;</w:t>
      </w:r>
    </w:p>
    <w:p w:rsidR="00A3790D" w:rsidRPr="00052D1B" w:rsidRDefault="00A3790D" w:rsidP="00052D1B">
      <w:pPr>
        <w:pStyle w:val="aa"/>
        <w:tabs>
          <w:tab w:val="left" w:pos="9900"/>
        </w:tabs>
        <w:ind w:firstLine="567"/>
        <w:rPr>
          <w:sz w:val="20"/>
          <w:szCs w:val="20"/>
        </w:rPr>
      </w:pPr>
      <w:r w:rsidRPr="00052D1B">
        <w:rPr>
          <w:sz w:val="20"/>
          <w:szCs w:val="20"/>
        </w:rPr>
        <w:t>- проверять полноту и правильное отражение налогоплательщиками – индивидуальными предпринимателями ставок торгового сбора, правомерности применения освобождения от обложения торговым сбором;</w:t>
      </w:r>
    </w:p>
    <w:p w:rsidR="00A3790D" w:rsidRPr="00052D1B" w:rsidRDefault="00A3790D" w:rsidP="00052D1B">
      <w:pPr>
        <w:pStyle w:val="aa"/>
        <w:tabs>
          <w:tab w:val="left" w:pos="9900"/>
        </w:tabs>
        <w:ind w:firstLine="567"/>
        <w:rPr>
          <w:sz w:val="20"/>
          <w:szCs w:val="20"/>
        </w:rPr>
      </w:pPr>
      <w:r w:rsidRPr="00052D1B">
        <w:rPr>
          <w:sz w:val="20"/>
          <w:szCs w:val="20"/>
        </w:rPr>
        <w:t>- проверять своевременность предоставления налогоплательщиками Уведомления о постановке на учет в качестве плательщика торгового сбора, об изменении данных, Уведомления о снятии с учета в качестве плательщика торгового сбора;</w:t>
      </w:r>
    </w:p>
    <w:p w:rsidR="00A3790D" w:rsidRPr="00052D1B" w:rsidRDefault="00A3790D" w:rsidP="00052D1B">
      <w:pPr>
        <w:pStyle w:val="aa"/>
        <w:tabs>
          <w:tab w:val="left" w:pos="9900"/>
        </w:tabs>
        <w:ind w:firstLine="567"/>
        <w:rPr>
          <w:sz w:val="20"/>
          <w:szCs w:val="20"/>
        </w:rPr>
      </w:pPr>
      <w:r w:rsidRPr="00052D1B">
        <w:rPr>
          <w:sz w:val="20"/>
          <w:szCs w:val="20"/>
        </w:rPr>
        <w:t>- передавать в отдел урегулиров</w:t>
      </w:r>
      <w:r w:rsidRPr="00052D1B">
        <w:rPr>
          <w:sz w:val="20"/>
          <w:szCs w:val="20"/>
        </w:rPr>
        <w:t>а</w:t>
      </w:r>
      <w:r w:rsidRPr="00052D1B">
        <w:rPr>
          <w:sz w:val="20"/>
          <w:szCs w:val="20"/>
        </w:rPr>
        <w:t xml:space="preserve">ния задолженности информацию о </w:t>
      </w:r>
      <w:proofErr w:type="spellStart"/>
      <w:r w:rsidRPr="00052D1B">
        <w:rPr>
          <w:sz w:val="20"/>
          <w:szCs w:val="20"/>
        </w:rPr>
        <w:t>доначисленных</w:t>
      </w:r>
      <w:proofErr w:type="spellEnd"/>
      <w:r w:rsidRPr="00052D1B">
        <w:rPr>
          <w:sz w:val="20"/>
          <w:szCs w:val="20"/>
        </w:rPr>
        <w:t xml:space="preserve"> суммах налогов и налоговых санкциях по результатам камеральных налоговых пров</w:t>
      </w:r>
      <w:r w:rsidRPr="00052D1B">
        <w:rPr>
          <w:sz w:val="20"/>
          <w:szCs w:val="20"/>
        </w:rPr>
        <w:t>е</w:t>
      </w:r>
      <w:r w:rsidRPr="00052D1B">
        <w:rPr>
          <w:sz w:val="20"/>
          <w:szCs w:val="20"/>
        </w:rPr>
        <w:t xml:space="preserve">рок;    </w:t>
      </w:r>
    </w:p>
    <w:p w:rsidR="00A3790D" w:rsidRPr="00052D1B" w:rsidRDefault="00A3790D" w:rsidP="00052D1B">
      <w:pPr>
        <w:pStyle w:val="aa"/>
        <w:tabs>
          <w:tab w:val="left" w:pos="9900"/>
        </w:tabs>
        <w:ind w:firstLine="567"/>
        <w:rPr>
          <w:sz w:val="20"/>
          <w:szCs w:val="20"/>
        </w:rPr>
      </w:pPr>
      <w:r w:rsidRPr="00052D1B">
        <w:rPr>
          <w:sz w:val="20"/>
          <w:szCs w:val="20"/>
        </w:rPr>
        <w:lastRenderedPageBreak/>
        <w:t xml:space="preserve">- проверять документы, представленных налогоплательщиками для получения имущественного вычета у работодателя (налогового агента) и выдача уведомлений налогоплательщикам для получения вычетов у налоговых агентов; </w:t>
      </w:r>
    </w:p>
    <w:p w:rsidR="00A3790D" w:rsidRPr="00052D1B" w:rsidRDefault="00A3790D" w:rsidP="00052D1B">
      <w:pPr>
        <w:pStyle w:val="ConsPlusNormal0"/>
        <w:ind w:firstLine="567"/>
        <w:jc w:val="both"/>
        <w:rPr>
          <w:rFonts w:ascii="Times New Roman" w:hAnsi="Times New Roman" w:cs="Times New Roman"/>
          <w:sz w:val="20"/>
          <w:szCs w:val="20"/>
        </w:rPr>
      </w:pPr>
      <w:r w:rsidRPr="00052D1B">
        <w:rPr>
          <w:rFonts w:ascii="Times New Roman" w:hAnsi="Times New Roman" w:cs="Times New Roman"/>
          <w:sz w:val="20"/>
          <w:szCs w:val="20"/>
        </w:rPr>
        <w:t>- организовывать работу по получению информации о деятельности налогоплательщиков из внешних источников (в том числе косвенной информации); анализировать указанную информацию в целях качественного и результативного проведения контрольных мероприятий;</w:t>
      </w:r>
    </w:p>
    <w:p w:rsidR="00A3790D" w:rsidRPr="00052D1B" w:rsidRDefault="00A3790D" w:rsidP="00052D1B">
      <w:pPr>
        <w:pStyle w:val="aa"/>
        <w:tabs>
          <w:tab w:val="left" w:pos="9900"/>
        </w:tabs>
        <w:ind w:firstLine="567"/>
        <w:rPr>
          <w:sz w:val="20"/>
          <w:szCs w:val="20"/>
        </w:rPr>
      </w:pPr>
      <w:r w:rsidRPr="00052D1B">
        <w:rPr>
          <w:sz w:val="20"/>
          <w:szCs w:val="20"/>
        </w:rPr>
        <w:t>- подготавливать налоговые уведомления ИП на уплату платежей по налогу на доходы физических лиц;</w:t>
      </w:r>
    </w:p>
    <w:p w:rsidR="00A3790D" w:rsidRPr="00052D1B" w:rsidRDefault="00A3790D" w:rsidP="00052D1B">
      <w:pPr>
        <w:pStyle w:val="aa"/>
        <w:tabs>
          <w:tab w:val="left" w:pos="9900"/>
        </w:tabs>
        <w:ind w:firstLine="567"/>
        <w:rPr>
          <w:sz w:val="20"/>
          <w:szCs w:val="20"/>
        </w:rPr>
      </w:pPr>
      <w:r w:rsidRPr="00052D1B">
        <w:rPr>
          <w:sz w:val="20"/>
          <w:szCs w:val="20"/>
        </w:rPr>
        <w:t>- проводить предварительные контрольные мероприятия за соблюдением налогоплательщиками законодательства о налогах и сборах;</w:t>
      </w:r>
    </w:p>
    <w:p w:rsidR="00A3790D" w:rsidRPr="00052D1B" w:rsidRDefault="00A3790D" w:rsidP="00052D1B">
      <w:pPr>
        <w:pStyle w:val="aa"/>
        <w:tabs>
          <w:tab w:val="left" w:pos="9900"/>
        </w:tabs>
        <w:ind w:firstLine="567"/>
        <w:rPr>
          <w:sz w:val="20"/>
          <w:szCs w:val="20"/>
        </w:rPr>
      </w:pPr>
      <w:r w:rsidRPr="00052D1B">
        <w:rPr>
          <w:sz w:val="20"/>
          <w:szCs w:val="20"/>
        </w:rPr>
        <w:t>- проводить мероприятия налогового контроля по страховым взносам: проверка полноты и своевременности оплаты страховых взносов индивидуальными предпринимателями прекратившие предпринимательскую деятельность 2017г.; разъяснительная работа с налогоплательщиками по задолженности, поступившей из пенсионного фонда на 01.01.2017;</w:t>
      </w:r>
    </w:p>
    <w:p w:rsidR="00A3790D" w:rsidRPr="00052D1B" w:rsidRDefault="00A3790D"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предоставлять налогоплательщикам по заявлению регистрационную карту с паролем для использования Личного кабинета налогоплательщика;</w:t>
      </w:r>
    </w:p>
    <w:p w:rsidR="00A3790D" w:rsidRPr="00052D1B" w:rsidRDefault="00A3790D"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осуществлять прием налогоплательщиков;</w:t>
      </w:r>
    </w:p>
    <w:p w:rsidR="00A3790D" w:rsidRPr="00052D1B" w:rsidRDefault="00A3790D"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взаимодействовать с другими инспекциями;</w:t>
      </w:r>
    </w:p>
    <w:p w:rsidR="00A3790D" w:rsidRPr="00052D1B" w:rsidRDefault="00A3790D"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оформлять результаты камеральных налоговых проверок в соответствии с Налоговым кодексом РФ;</w:t>
      </w:r>
    </w:p>
    <w:p w:rsidR="00A3790D" w:rsidRPr="00052D1B" w:rsidRDefault="00A3790D"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принимать меры к налогоплательщикам, не представившим налоговые декларации в установленный срок;</w:t>
      </w:r>
    </w:p>
    <w:p w:rsidR="00A3790D" w:rsidRPr="00052D1B" w:rsidRDefault="00A3790D"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проводить самоконтроль по соблюдению сроков проведения камеральных налоговых проверок налоговых деклараций (расчетов)по налогу на доходы физических лиц и сроков оформления результатов камеральных налоговых проверок, вынесения Актов, Решений; </w:t>
      </w:r>
    </w:p>
    <w:p w:rsidR="00A3790D" w:rsidRPr="00052D1B" w:rsidRDefault="00A3790D"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вести в установленном порядке делопроизводства, хранение и сдача в архив документов отдела;</w:t>
      </w:r>
    </w:p>
    <w:p w:rsidR="00A3790D" w:rsidRPr="00052D1B" w:rsidRDefault="00A3790D"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обеспечивать сохранности служебного удостоверения;</w:t>
      </w:r>
    </w:p>
    <w:p w:rsidR="00A3790D" w:rsidRPr="00052D1B" w:rsidRDefault="00A3790D"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выполнять иные поручения руководства в соответствии с положением об отделе.</w:t>
      </w:r>
    </w:p>
    <w:p w:rsidR="00A3790D" w:rsidRPr="00052D1B" w:rsidRDefault="00A3790D"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9. Государственный налоговый инспектор исполняет иные обязанности, предусмотренные законодательством Российской Федерации, </w:t>
      </w:r>
      <w:hyperlink r:id="rId86">
        <w:r w:rsidRPr="00052D1B">
          <w:rPr>
            <w:rFonts w:ascii="Times New Roman" w:hAnsi="Times New Roman" w:cs="Times New Roman"/>
            <w:sz w:val="20"/>
            <w:szCs w:val="20"/>
          </w:rPr>
          <w:t>Положением</w:t>
        </w:r>
      </w:hyperlink>
      <w:r w:rsidRPr="00052D1B">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№4, поручениями начальника отдела, приказами (распоряжениями) ФНС России, приказами УФНС России по г. Москве, приказами Инспекции, Положением об Инспекции и Положением об отделе камеральных проверок № 4.</w:t>
      </w:r>
    </w:p>
    <w:p w:rsidR="00A3790D" w:rsidRPr="00052D1B" w:rsidRDefault="00A3790D" w:rsidP="00052D1B">
      <w:pPr>
        <w:pStyle w:val="ConsPlusNormal0"/>
        <w:jc w:val="center"/>
        <w:outlineLvl w:val="1"/>
        <w:rPr>
          <w:rFonts w:ascii="Times New Roman" w:hAnsi="Times New Roman" w:cs="Times New Roman"/>
          <w:sz w:val="20"/>
          <w:szCs w:val="20"/>
        </w:rPr>
      </w:pPr>
    </w:p>
    <w:p w:rsidR="00A3790D" w:rsidRPr="00052D1B" w:rsidRDefault="00A379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IV. Перечень вопросов, по которым гражданский служащий</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вправе или обязан самостоятельно принимать управленческие</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иные решения</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10. При исполнении служебных обязанностей государственный налоговый инспектор вправе самостоятельно принимать решения по вопросам: (перечисляется перечень вопросов, по которым гражданский служащий вправе самостоятельно принимать управленческие и иные решения).</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11. При исполнении служебных обязанностей государственный налоговый инспектор обязан самостоятельно принимать решения по вопросам: (перечисляется перечень вопросов, по которым гражданский служащий обязан самостоятельно принимать управленческие и иные решения).</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 Перечень вопросов, по которым гражданский служащий вправе</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или обязан участвовать при подготовке проектов нормативных</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правовых актов и (или) проектов управленческих</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иных решений</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12. Государственный налоговый инспектор в соответствии со своей компетенцией вправе участвовать в подготовке (обсуждении) следующих проектов: </w:t>
      </w:r>
    </w:p>
    <w:p w:rsidR="00A3790D" w:rsidRPr="00052D1B" w:rsidRDefault="00A3790D" w:rsidP="00052D1B">
      <w:pPr>
        <w:pStyle w:val="ConsPlusNormal0"/>
        <w:ind w:firstLine="540"/>
        <w:jc w:val="both"/>
        <w:rPr>
          <w:rFonts w:ascii="Times New Roman" w:hAnsi="Times New Roman" w:cs="Times New Roman"/>
          <w:sz w:val="20"/>
          <w:szCs w:val="20"/>
        </w:rPr>
      </w:pPr>
    </w:p>
    <w:p w:rsidR="00A3790D" w:rsidRPr="00052D1B" w:rsidRDefault="00A3790D" w:rsidP="00052D1B">
      <w:pPr>
        <w:pStyle w:val="af0"/>
        <w:ind w:firstLine="709"/>
        <w:jc w:val="both"/>
        <w:rPr>
          <w:sz w:val="20"/>
          <w:szCs w:val="20"/>
        </w:rPr>
      </w:pPr>
      <w:r w:rsidRPr="00052D1B">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A3790D" w:rsidRPr="00052D1B" w:rsidRDefault="00A3790D" w:rsidP="00052D1B">
      <w:pPr>
        <w:autoSpaceDE w:val="0"/>
        <w:autoSpaceDN w:val="0"/>
        <w:adjustRightInd w:val="0"/>
        <w:spacing w:after="0" w:line="240" w:lineRule="auto"/>
        <w:ind w:firstLine="709"/>
        <w:jc w:val="both"/>
        <w:outlineLvl w:val="1"/>
        <w:rPr>
          <w:rFonts w:ascii="Times New Roman" w:hAnsi="Times New Roman" w:cs="Times New Roman"/>
          <w:sz w:val="20"/>
          <w:szCs w:val="20"/>
        </w:rPr>
      </w:pPr>
      <w:r w:rsidRPr="00052D1B">
        <w:rPr>
          <w:rFonts w:ascii="Times New Roman" w:hAnsi="Times New Roman" w:cs="Times New Roman"/>
          <w:sz w:val="20"/>
          <w:szCs w:val="20"/>
        </w:rPr>
        <w:t>- принимать участие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A3790D" w:rsidRPr="00052D1B" w:rsidRDefault="00A3790D" w:rsidP="00052D1B">
      <w:pPr>
        <w:pStyle w:val="ConsPlusNormal0"/>
        <w:ind w:firstLine="540"/>
        <w:jc w:val="both"/>
        <w:rPr>
          <w:rFonts w:ascii="Times New Roman" w:hAnsi="Times New Roman" w:cs="Times New Roman"/>
          <w:sz w:val="20"/>
          <w:szCs w:val="20"/>
        </w:rPr>
      </w:pP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13. Государственный налоговый инспектор в соответствии со своей компетенцией обязан участвовать в подготовке (обсуждении) следующих проектов: </w:t>
      </w:r>
    </w:p>
    <w:p w:rsidR="00A3790D" w:rsidRPr="00052D1B" w:rsidRDefault="00A3790D"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реализации законодательства Российской Федерации, положения об ИФНС России №10 по г. Москве, положения об отделе камеральных проверок № 4, поручений руководства Инспекции;</w:t>
      </w:r>
    </w:p>
    <w:p w:rsidR="00A3790D" w:rsidRPr="00052D1B" w:rsidRDefault="00A3790D" w:rsidP="00052D1B">
      <w:pPr>
        <w:pStyle w:val="af0"/>
        <w:ind w:firstLine="709"/>
        <w:jc w:val="both"/>
        <w:rPr>
          <w:sz w:val="20"/>
          <w:szCs w:val="20"/>
        </w:rPr>
      </w:pPr>
      <w:r w:rsidRPr="00052D1B">
        <w:rPr>
          <w:sz w:val="20"/>
          <w:szCs w:val="20"/>
        </w:rPr>
        <w:lastRenderedPageBreak/>
        <w:t>-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A3790D" w:rsidRPr="00052D1B" w:rsidRDefault="00A3790D" w:rsidP="00052D1B">
      <w:pPr>
        <w:pStyle w:val="ConsPlusNormal0"/>
        <w:jc w:val="center"/>
        <w:outlineLvl w:val="1"/>
        <w:rPr>
          <w:rFonts w:ascii="Times New Roman" w:hAnsi="Times New Roman" w:cs="Times New Roman"/>
          <w:sz w:val="20"/>
          <w:szCs w:val="20"/>
        </w:rPr>
      </w:pPr>
    </w:p>
    <w:p w:rsidR="00A3790D" w:rsidRPr="00052D1B" w:rsidRDefault="00A379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 Сроки и процедуры подготовки, рассмотрения проектов</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управленческих и иных решений, порядок согласования</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принятия данных решений</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autoSpaceDE w:val="0"/>
        <w:autoSpaceDN w:val="0"/>
        <w:adjustRightInd w:val="0"/>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государственный налоговый инспектор определяются в соответствии с Типовым </w:t>
      </w:r>
      <w:hyperlink r:id="rId87">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88">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89">
        <w:r w:rsidRPr="00052D1B">
          <w:rPr>
            <w:rFonts w:ascii="Times New Roman" w:hAnsi="Times New Roman" w:cs="Times New Roman"/>
            <w:sz w:val="20"/>
            <w:szCs w:val="20"/>
          </w:rPr>
          <w:t>Правилами</w:t>
        </w:r>
      </w:hyperlink>
      <w:r w:rsidRPr="00052D1B">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 приказами (распоряжениями) ФНС России, приказами УФНС России по г. Москве, приказами Инспекции, Положением об Инспекции и Положением об отделе камеральных проверок № 4.</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 Порядок служебного взаимодействия гражданского</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служащего в связи с исполнением им должностных обязанностей</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гражданскими служащими того же государственного органа,</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гражданскими служащими иных государственных органов, другими</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гражданами, а также с организациями</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15. Взаимодействие государственный налоговый инспектор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0">
        <w:r w:rsidRPr="00052D1B">
          <w:rPr>
            <w:rFonts w:ascii="Times New Roman" w:hAnsi="Times New Roman" w:cs="Times New Roman"/>
            <w:sz w:val="20"/>
            <w:szCs w:val="20"/>
          </w:rPr>
          <w:t>общих принципов</w:t>
        </w:r>
      </w:hyperlink>
      <w:r w:rsidRPr="00052D1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91">
        <w:r w:rsidRPr="00052D1B">
          <w:rPr>
            <w:rFonts w:ascii="Times New Roman" w:hAnsi="Times New Roman" w:cs="Times New Roman"/>
            <w:sz w:val="20"/>
            <w:szCs w:val="20"/>
          </w:rPr>
          <w:t>статьей 18</w:t>
        </w:r>
      </w:hyperlink>
      <w:r w:rsidRPr="00052D1B">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VIII. Перечень государственных услуг (видов деятельности),</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оказываемых по запросам граждан и организаций в соответствии</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административным регламентом Федеральной налоговой службы</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16. Государственный налоговый инспектор принимает участие в оказании следующих государственных услуг (видов деятельности): 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направлению заявителям ответов в установленный законодательством Российской Федерации срок.</w:t>
      </w:r>
    </w:p>
    <w:p w:rsidR="00A3790D" w:rsidRPr="00052D1B" w:rsidRDefault="00A3790D" w:rsidP="00052D1B">
      <w:pPr>
        <w:pStyle w:val="ConsPlusNormal0"/>
        <w:ind w:firstLine="540"/>
        <w:jc w:val="both"/>
        <w:rPr>
          <w:rFonts w:ascii="Times New Roman" w:hAnsi="Times New Roman" w:cs="Times New Roman"/>
          <w:sz w:val="20"/>
          <w:szCs w:val="20"/>
        </w:rPr>
      </w:pPr>
    </w:p>
    <w:p w:rsidR="00A3790D" w:rsidRPr="00052D1B" w:rsidRDefault="00A379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IX. Показатели эффективности и результативности</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профессиональной служебной деятельности</w:t>
      </w:r>
    </w:p>
    <w:p w:rsidR="00A3790D" w:rsidRPr="00052D1B" w:rsidRDefault="00A379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гражданского служащего</w:t>
      </w:r>
    </w:p>
    <w:p w:rsidR="00A3790D" w:rsidRPr="00052D1B" w:rsidRDefault="00A3790D" w:rsidP="00052D1B">
      <w:pPr>
        <w:pStyle w:val="ConsPlusNormal0"/>
        <w:jc w:val="both"/>
        <w:rPr>
          <w:rFonts w:ascii="Times New Roman" w:hAnsi="Times New Roman" w:cs="Times New Roman"/>
          <w:sz w:val="20"/>
          <w:szCs w:val="20"/>
        </w:rPr>
      </w:pP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17. Эффективность и результативность профессиональной служебной деятельности государственный налоговый инспектор оценивается по следующим показателям:</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своевременности и оперативности выполнения поручений;</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3790D" w:rsidRPr="00052D1B" w:rsidRDefault="00A379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осознанию ответственности за последствия своих действий и принимаемых решений.</w:t>
      </w:r>
    </w:p>
    <w:p w:rsidR="00BE0EA0" w:rsidRPr="00052D1B" w:rsidRDefault="00BE0EA0" w:rsidP="00052D1B">
      <w:pPr>
        <w:spacing w:after="0" w:line="240" w:lineRule="auto"/>
        <w:ind w:firstLine="709"/>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052D1B" w:rsidRPr="00052D1B" w:rsidTr="003808DF">
        <w:tc>
          <w:tcPr>
            <w:tcW w:w="9070" w:type="dxa"/>
            <w:tcBorders>
              <w:top w:val="nil"/>
              <w:left w:val="nil"/>
              <w:right w:val="nil"/>
            </w:tcBorders>
          </w:tcPr>
          <w:p w:rsidR="00557288" w:rsidRPr="003808DF" w:rsidRDefault="00557288" w:rsidP="00052D1B">
            <w:pPr>
              <w:pStyle w:val="ConsPlusNormal0"/>
              <w:jc w:val="center"/>
              <w:rPr>
                <w:rFonts w:ascii="Times New Roman" w:hAnsi="Times New Roman" w:cs="Times New Roman"/>
                <w:b/>
                <w:sz w:val="20"/>
                <w:szCs w:val="20"/>
              </w:rPr>
            </w:pPr>
            <w:r w:rsidRPr="003808DF">
              <w:rPr>
                <w:rFonts w:ascii="Times New Roman" w:hAnsi="Times New Roman" w:cs="Times New Roman"/>
                <w:b/>
                <w:sz w:val="20"/>
                <w:szCs w:val="20"/>
              </w:rPr>
              <w:lastRenderedPageBreak/>
              <w:t>Должностной регламент</w:t>
            </w:r>
          </w:p>
        </w:tc>
      </w:tr>
      <w:tr w:rsidR="00052D1B" w:rsidRPr="00052D1B" w:rsidTr="003808DF">
        <w:tc>
          <w:tcPr>
            <w:tcW w:w="9070" w:type="dxa"/>
            <w:tcBorders>
              <w:top w:val="nil"/>
              <w:left w:val="nil"/>
              <w:right w:val="nil"/>
            </w:tcBorders>
          </w:tcPr>
          <w:p w:rsidR="00557288" w:rsidRPr="003808DF" w:rsidRDefault="00557288" w:rsidP="00052D1B">
            <w:pPr>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 xml:space="preserve">старшего государственного налогового инспектора </w:t>
            </w:r>
          </w:p>
          <w:p w:rsidR="00557288" w:rsidRPr="003808DF" w:rsidRDefault="00557288"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отдела камеральных проверок № 5</w:t>
            </w:r>
          </w:p>
          <w:p w:rsidR="00557288" w:rsidRPr="003808DF" w:rsidRDefault="00557288"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Инспекции Федеральной налоговой службы № 10 по г. Москве</w:t>
            </w:r>
          </w:p>
        </w:tc>
      </w:tr>
    </w:tbl>
    <w:p w:rsidR="003808DF" w:rsidRDefault="003808DF" w:rsidP="00052D1B">
      <w:pPr>
        <w:pStyle w:val="ConsPlusNormal0"/>
        <w:jc w:val="center"/>
        <w:outlineLvl w:val="1"/>
        <w:rPr>
          <w:rFonts w:ascii="Times New Roman" w:hAnsi="Times New Roman" w:cs="Times New Roman"/>
          <w:sz w:val="20"/>
          <w:szCs w:val="20"/>
        </w:rPr>
      </w:pPr>
    </w:p>
    <w:p w:rsidR="00557288" w:rsidRPr="00052D1B" w:rsidRDefault="0055728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 Общие положения</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spacing w:after="0" w:line="240" w:lineRule="auto"/>
        <w:jc w:val="both"/>
        <w:rPr>
          <w:rFonts w:ascii="Times New Roman" w:hAnsi="Times New Roman" w:cs="Times New Roman"/>
          <w:sz w:val="20"/>
          <w:szCs w:val="20"/>
        </w:rPr>
      </w:pPr>
      <w:r w:rsidRPr="00052D1B">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старший государственный налоговый инспектор отдела камеральных проверок № 5 </w:t>
      </w:r>
      <w:r w:rsidRPr="00052D1B">
        <w:rPr>
          <w:rFonts w:ascii="Times New Roman" w:hAnsi="Times New Roman" w:cs="Times New Roman"/>
          <w:sz w:val="20"/>
          <w:szCs w:val="20"/>
          <w:u w:val="single"/>
        </w:rPr>
        <w:t>Инспекции Федеральной налоговой службы № 10 по г. Москве</w:t>
      </w:r>
      <w:r w:rsidRPr="00052D1B">
        <w:rPr>
          <w:rFonts w:ascii="Times New Roman" w:hAnsi="Times New Roman" w:cs="Times New Roman"/>
          <w:sz w:val="20"/>
          <w:szCs w:val="20"/>
        </w:rPr>
        <w:t xml:space="preserve"> (далее – старший государственный налоговый инспектор) относится к старшей группе должностей гражданской службы категории </w:t>
      </w:r>
      <w:r w:rsidRPr="00052D1B">
        <w:rPr>
          <w:rFonts w:ascii="Times New Roman" w:hAnsi="Times New Roman" w:cs="Times New Roman"/>
          <w:sz w:val="20"/>
          <w:szCs w:val="20"/>
          <w:u w:val="single"/>
        </w:rPr>
        <w:t>специалисты</w:t>
      </w:r>
      <w:r w:rsidRPr="00052D1B">
        <w:rPr>
          <w:rFonts w:ascii="Times New Roman" w:hAnsi="Times New Roman" w:cs="Times New Roman"/>
          <w:sz w:val="20"/>
          <w:szCs w:val="20"/>
        </w:rPr>
        <w:t>.</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Регистрационный номер (код) должности – 11-3-4-095.</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налогообложения доходов физических лиц.</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4. Назначение на должность и освобождение от должности старший государственный налоговый инспектор осуществляется начальником Инспекции Федеральной налоговой службы № 10 по г. Москве.</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 Квалификационные требования для замещения должности</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 xml:space="preserve">гражданской службы </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 Для замещения должности старший государственный налоговый инспектор устанавливаются следующие квалификационные требования:</w:t>
      </w:r>
    </w:p>
    <w:p w:rsidR="00557288" w:rsidRPr="00052D1B" w:rsidRDefault="00557288" w:rsidP="00052D1B">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052D1B">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 Профессиональный уровень:</w:t>
      </w:r>
    </w:p>
    <w:p w:rsidR="00557288" w:rsidRPr="00052D1B" w:rsidRDefault="00557288" w:rsidP="00052D1B">
      <w:pPr>
        <w:autoSpaceDE w:val="0"/>
        <w:autoSpaceDN w:val="0"/>
        <w:adjustRightInd w:val="0"/>
        <w:spacing w:after="0" w:line="240" w:lineRule="auto"/>
        <w:jc w:val="both"/>
        <w:rPr>
          <w:rFonts w:ascii="Times New Roman" w:hAnsi="Times New Roman" w:cs="Times New Roman"/>
          <w:sz w:val="20"/>
          <w:szCs w:val="20"/>
        </w:rPr>
      </w:pPr>
      <w:r w:rsidRPr="00052D1B">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92" w:history="1">
        <w:r w:rsidRPr="00052D1B">
          <w:rPr>
            <w:rFonts w:ascii="Times New Roman" w:hAnsi="Times New Roman" w:cs="Times New Roman"/>
            <w:sz w:val="20"/>
            <w:szCs w:val="20"/>
          </w:rPr>
          <w:t>Конституции</w:t>
        </w:r>
      </w:hyperlink>
      <w:r w:rsidRPr="00052D1B">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6.3.2. Наличие профессиональных знаний:</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6.3.2.1. В сфере законодательства Российской Федерации: </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57288" w:rsidRPr="00052D1B" w:rsidRDefault="00557288" w:rsidP="00052D1B">
      <w:pPr>
        <w:autoSpaceDE w:val="0"/>
        <w:autoSpaceDN w:val="0"/>
        <w:adjustRightInd w:val="0"/>
        <w:spacing w:after="0" w:line="240" w:lineRule="auto"/>
        <w:ind w:firstLine="283"/>
        <w:jc w:val="both"/>
        <w:rPr>
          <w:rFonts w:ascii="Times New Roman" w:hAnsi="Times New Roman" w:cs="Times New Roman"/>
          <w:sz w:val="20"/>
          <w:szCs w:val="20"/>
        </w:rPr>
      </w:pPr>
      <w:r w:rsidRPr="00052D1B">
        <w:rPr>
          <w:rFonts w:ascii="Times New Roman" w:hAnsi="Times New Roman" w:cs="Times New Roman"/>
          <w:sz w:val="20"/>
          <w:szCs w:val="20"/>
        </w:rPr>
        <w:t xml:space="preserve">6.3.2.2. Иные профессиональные знания: 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6.3.3. Наличие функциональных знаний: </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lang w:eastAsia="ru-RU"/>
        </w:rPr>
        <w:t xml:space="preserve">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w:t>
      </w:r>
      <w:r w:rsidRPr="00052D1B">
        <w:rPr>
          <w:rFonts w:ascii="Times New Roman" w:hAnsi="Times New Roman" w:cs="Times New Roman"/>
          <w:sz w:val="20"/>
          <w:szCs w:val="20"/>
          <w:lang w:eastAsia="ru-RU"/>
        </w:rPr>
        <w:lastRenderedPageBreak/>
        <w:t>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557288" w:rsidRPr="00052D1B" w:rsidRDefault="00557288"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6.3.4. Наличие базовых умений: </w:t>
      </w:r>
    </w:p>
    <w:p w:rsidR="00557288" w:rsidRPr="00052D1B" w:rsidRDefault="00557288"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lang w:eastAsia="ru-RU"/>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557288" w:rsidRPr="00052D1B" w:rsidRDefault="00557288" w:rsidP="00052D1B">
      <w:pPr>
        <w:autoSpaceDE w:val="0"/>
        <w:autoSpaceDN w:val="0"/>
        <w:adjustRightInd w:val="0"/>
        <w:spacing w:after="0" w:line="240" w:lineRule="auto"/>
        <w:jc w:val="both"/>
        <w:rPr>
          <w:rFonts w:ascii="Times New Roman" w:hAnsi="Times New Roman" w:cs="Times New Roman"/>
          <w:sz w:val="20"/>
          <w:szCs w:val="20"/>
        </w:rPr>
      </w:pPr>
      <w:r w:rsidRPr="00052D1B">
        <w:rPr>
          <w:rFonts w:ascii="Times New Roman" w:hAnsi="Times New Roman" w:cs="Times New Roman"/>
          <w:sz w:val="20"/>
          <w:szCs w:val="20"/>
        </w:rPr>
        <w:t xml:space="preserve">        6.3.5. Наличие профессиональных умений: </w:t>
      </w:r>
    </w:p>
    <w:p w:rsidR="00557288" w:rsidRPr="00052D1B" w:rsidRDefault="00557288" w:rsidP="00052D1B">
      <w:pPr>
        <w:autoSpaceDE w:val="0"/>
        <w:autoSpaceDN w:val="0"/>
        <w:adjustRightInd w:val="0"/>
        <w:spacing w:after="0" w:line="240" w:lineRule="auto"/>
        <w:jc w:val="both"/>
        <w:rPr>
          <w:rFonts w:ascii="Times New Roman" w:hAnsi="Times New Roman" w:cs="Times New Roman"/>
          <w:sz w:val="20"/>
          <w:szCs w:val="20"/>
          <w:lang w:eastAsia="ru-RU"/>
        </w:rPr>
      </w:pPr>
      <w:r w:rsidRPr="00052D1B">
        <w:rPr>
          <w:rFonts w:ascii="Times New Roman" w:hAnsi="Times New Roman" w:cs="Times New Roman"/>
          <w:sz w:val="20"/>
          <w:szCs w:val="20"/>
          <w:lang w:eastAsia="ru-RU"/>
        </w:rPr>
        <w:t xml:space="preserve">в организации и проведении </w:t>
      </w:r>
      <w:r w:rsidRPr="00052D1B">
        <w:rPr>
          <w:rFonts w:ascii="Times New Roman" w:hAnsi="Times New Roman" w:cs="Times New Roman"/>
          <w:sz w:val="20"/>
          <w:szCs w:val="20"/>
        </w:rPr>
        <w:t>камеральной</w:t>
      </w:r>
      <w:r w:rsidRPr="00052D1B">
        <w:rPr>
          <w:rFonts w:ascii="Times New Roman" w:hAnsi="Times New Roman" w:cs="Times New Roman"/>
          <w:sz w:val="20"/>
          <w:szCs w:val="20"/>
          <w:lang w:eastAsia="ru-RU"/>
        </w:rPr>
        <w:t xml:space="preserve"> налоговой проверки, а также в рассмотрении и оформлении ее результатов в соответствии с порядком и соблюдением сроков;</w:t>
      </w:r>
    </w:p>
    <w:p w:rsidR="00557288" w:rsidRPr="00052D1B" w:rsidRDefault="00557288" w:rsidP="00052D1B">
      <w:pPr>
        <w:autoSpaceDE w:val="0"/>
        <w:autoSpaceDN w:val="0"/>
        <w:adjustRightInd w:val="0"/>
        <w:spacing w:after="0" w:line="240" w:lineRule="auto"/>
        <w:jc w:val="both"/>
        <w:rPr>
          <w:rFonts w:ascii="Times New Roman" w:hAnsi="Times New Roman" w:cs="Times New Roman"/>
          <w:sz w:val="20"/>
          <w:szCs w:val="20"/>
        </w:rPr>
      </w:pPr>
      <w:r w:rsidRPr="00052D1B">
        <w:rPr>
          <w:rFonts w:ascii="Times New Roman" w:hAnsi="Times New Roman" w:cs="Times New Roman"/>
          <w:sz w:val="20"/>
          <w:szCs w:val="20"/>
          <w:lang w:eastAsia="ru-RU"/>
        </w:rPr>
        <w:t xml:space="preserve">       в подготовке решений о проведении </w:t>
      </w:r>
      <w:r w:rsidRPr="00052D1B">
        <w:rPr>
          <w:rFonts w:ascii="Times New Roman" w:hAnsi="Times New Roman" w:cs="Times New Roman"/>
          <w:sz w:val="20"/>
          <w:szCs w:val="20"/>
        </w:rPr>
        <w:t>камеральной</w:t>
      </w:r>
      <w:r w:rsidRPr="00052D1B">
        <w:rPr>
          <w:rFonts w:ascii="Times New Roman" w:hAnsi="Times New Roman" w:cs="Times New Roman"/>
          <w:sz w:val="20"/>
          <w:szCs w:val="20"/>
          <w:lang w:eastAsia="ru-RU"/>
        </w:rPr>
        <w:t xml:space="preserve"> налоговой проверки.</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6.3.6. Наличие функциональных умений: </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III. Должностные обязанности</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7. Основные обязанности старший государственный налоговый инспектор, а также ограничения, запреты и требования установлены </w:t>
      </w:r>
      <w:hyperlink r:id="rId93">
        <w:r w:rsidRPr="00052D1B">
          <w:rPr>
            <w:rFonts w:ascii="Times New Roman" w:hAnsi="Times New Roman" w:cs="Times New Roman"/>
            <w:sz w:val="20"/>
            <w:szCs w:val="20"/>
          </w:rPr>
          <w:t>статьями 15</w:t>
        </w:r>
      </w:hyperlink>
      <w:r w:rsidRPr="00052D1B">
        <w:rPr>
          <w:rFonts w:ascii="Times New Roman" w:hAnsi="Times New Roman" w:cs="Times New Roman"/>
          <w:sz w:val="20"/>
          <w:szCs w:val="20"/>
        </w:rPr>
        <w:t xml:space="preserve"> - </w:t>
      </w:r>
      <w:hyperlink r:id="rId94">
        <w:r w:rsidRPr="00052D1B">
          <w:rPr>
            <w:rFonts w:ascii="Times New Roman" w:hAnsi="Times New Roman" w:cs="Times New Roman"/>
            <w:sz w:val="20"/>
            <w:szCs w:val="20"/>
          </w:rPr>
          <w:t>18</w:t>
        </w:r>
      </w:hyperlink>
      <w:r w:rsidRPr="00052D1B">
        <w:rPr>
          <w:rFonts w:ascii="Times New Roman" w:hAnsi="Times New Roman" w:cs="Times New Roman"/>
          <w:sz w:val="20"/>
          <w:szCs w:val="20"/>
        </w:rPr>
        <w:t xml:space="preserve">, </w:t>
      </w:r>
      <w:hyperlink r:id="rId95">
        <w:r w:rsidRPr="00052D1B">
          <w:rPr>
            <w:rFonts w:ascii="Times New Roman" w:hAnsi="Times New Roman" w:cs="Times New Roman"/>
            <w:sz w:val="20"/>
            <w:szCs w:val="20"/>
          </w:rPr>
          <w:t>20</w:t>
        </w:r>
      </w:hyperlink>
      <w:r w:rsidRPr="00052D1B">
        <w:rPr>
          <w:rFonts w:ascii="Times New Roman" w:hAnsi="Times New Roman" w:cs="Times New Roman"/>
          <w:sz w:val="20"/>
          <w:szCs w:val="20"/>
        </w:rPr>
        <w:t xml:space="preserve">, </w:t>
      </w:r>
      <w:hyperlink r:id="rId96">
        <w:r w:rsidRPr="00052D1B">
          <w:rPr>
            <w:rFonts w:ascii="Times New Roman" w:hAnsi="Times New Roman" w:cs="Times New Roman"/>
            <w:sz w:val="20"/>
            <w:szCs w:val="20"/>
          </w:rPr>
          <w:t>20.1</w:t>
        </w:r>
      </w:hyperlink>
      <w:r w:rsidRPr="00052D1B">
        <w:rPr>
          <w:rFonts w:ascii="Times New Roman" w:hAnsi="Times New Roman" w:cs="Times New Roman"/>
          <w:sz w:val="20"/>
          <w:szCs w:val="20"/>
        </w:rPr>
        <w:t xml:space="preserve">, </w:t>
      </w:r>
      <w:hyperlink r:id="rId97">
        <w:r w:rsidRPr="00052D1B">
          <w:rPr>
            <w:rFonts w:ascii="Times New Roman" w:hAnsi="Times New Roman" w:cs="Times New Roman"/>
            <w:sz w:val="20"/>
            <w:szCs w:val="20"/>
          </w:rPr>
          <w:t>20.2</w:t>
        </w:r>
      </w:hyperlink>
      <w:r w:rsidRPr="00052D1B">
        <w:rPr>
          <w:rFonts w:ascii="Times New Roman" w:hAnsi="Times New Roman" w:cs="Times New Roman"/>
          <w:sz w:val="20"/>
          <w:szCs w:val="20"/>
        </w:rPr>
        <w:t xml:space="preserve">, </w:t>
      </w:r>
      <w:hyperlink r:id="rId98">
        <w:r w:rsidRPr="00052D1B">
          <w:rPr>
            <w:rFonts w:ascii="Times New Roman" w:hAnsi="Times New Roman" w:cs="Times New Roman"/>
            <w:sz w:val="20"/>
            <w:szCs w:val="20"/>
          </w:rPr>
          <w:t>20.3</w:t>
        </w:r>
      </w:hyperlink>
      <w:r w:rsidRPr="00052D1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8. В целях реализации задач и функций, возложенных на отдел камеральных проверок №5, старший государственный налоговый инспектор обязан:</w:t>
      </w:r>
    </w:p>
    <w:p w:rsidR="00557288" w:rsidRPr="00052D1B" w:rsidRDefault="00557288" w:rsidP="00052D1B">
      <w:pPr>
        <w:pStyle w:val="af0"/>
        <w:jc w:val="both"/>
        <w:rPr>
          <w:sz w:val="20"/>
          <w:szCs w:val="20"/>
        </w:rPr>
      </w:pPr>
      <w:r w:rsidRPr="00052D1B">
        <w:rPr>
          <w:sz w:val="20"/>
          <w:szCs w:val="20"/>
        </w:rPr>
        <w:t>Проводить камеральные налоговые проверки.</w:t>
      </w:r>
    </w:p>
    <w:p w:rsidR="00557288" w:rsidRPr="00052D1B" w:rsidRDefault="00557288" w:rsidP="00052D1B">
      <w:pPr>
        <w:pStyle w:val="af0"/>
        <w:jc w:val="both"/>
        <w:rPr>
          <w:sz w:val="20"/>
          <w:szCs w:val="20"/>
        </w:rPr>
      </w:pPr>
      <w:r w:rsidRPr="00052D1B">
        <w:rPr>
          <w:sz w:val="20"/>
          <w:szCs w:val="20"/>
        </w:rPr>
        <w:t xml:space="preserve">           Проводить предварительные контрольные мероприятия за соблюдением налогоплательщиками законодательства о налогах и сборах.</w:t>
      </w:r>
    </w:p>
    <w:p w:rsidR="00557288" w:rsidRPr="00052D1B" w:rsidRDefault="00557288"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Проводить проверку соблюдения резидентами и нерезидентами валютного законодательства РФ,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 закрытии, изменении 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 Составление Протоколов об административных правонарушениях, предусмотренных статьей 15.25 КоАП РФ.</w:t>
      </w:r>
    </w:p>
    <w:p w:rsidR="00557288" w:rsidRPr="00052D1B" w:rsidRDefault="00557288" w:rsidP="00052D1B">
      <w:pPr>
        <w:pStyle w:val="af0"/>
        <w:jc w:val="both"/>
        <w:rPr>
          <w:sz w:val="20"/>
          <w:szCs w:val="20"/>
        </w:rPr>
      </w:pPr>
      <w:r w:rsidRPr="00052D1B">
        <w:rPr>
          <w:sz w:val="20"/>
          <w:szCs w:val="20"/>
        </w:rPr>
        <w:t xml:space="preserve">           Осуществлять взаимодействие с правоохранительными органами и иными контролирующими органами по предмету деятельности отдела.</w:t>
      </w:r>
    </w:p>
    <w:p w:rsidR="00557288" w:rsidRPr="00052D1B" w:rsidRDefault="00557288" w:rsidP="00052D1B">
      <w:pPr>
        <w:pStyle w:val="af0"/>
        <w:jc w:val="both"/>
        <w:rPr>
          <w:sz w:val="20"/>
          <w:szCs w:val="20"/>
        </w:rPr>
      </w:pPr>
      <w:r w:rsidRPr="00052D1B">
        <w:rPr>
          <w:sz w:val="20"/>
          <w:szCs w:val="20"/>
        </w:rPr>
        <w:t xml:space="preserve">           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122, 126, 129.4, 129.6 Налогового Кодекса Российской Федерации.</w:t>
      </w:r>
    </w:p>
    <w:p w:rsidR="00557288" w:rsidRPr="00052D1B" w:rsidRDefault="00557288" w:rsidP="00052D1B">
      <w:pPr>
        <w:pStyle w:val="af0"/>
        <w:jc w:val="both"/>
        <w:rPr>
          <w:sz w:val="20"/>
          <w:szCs w:val="20"/>
        </w:rPr>
      </w:pPr>
      <w:r w:rsidRPr="00052D1B">
        <w:rPr>
          <w:sz w:val="20"/>
          <w:szCs w:val="20"/>
        </w:rPr>
        <w:t xml:space="preserve">          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557288" w:rsidRPr="00052D1B" w:rsidRDefault="00557288" w:rsidP="00052D1B">
      <w:pPr>
        <w:pStyle w:val="af0"/>
        <w:jc w:val="both"/>
        <w:rPr>
          <w:sz w:val="20"/>
          <w:szCs w:val="20"/>
        </w:rPr>
      </w:pPr>
      <w:r w:rsidRPr="00052D1B">
        <w:rPr>
          <w:sz w:val="20"/>
          <w:szCs w:val="20"/>
        </w:rPr>
        <w:t xml:space="preserve">          Своевременно и правильно обеспечить ввод в базу данных всей информации о ходе и результатах проведения камеральных проверок.  </w:t>
      </w:r>
    </w:p>
    <w:p w:rsidR="00557288" w:rsidRPr="00052D1B" w:rsidRDefault="00557288" w:rsidP="00052D1B">
      <w:pPr>
        <w:pStyle w:val="af0"/>
        <w:jc w:val="both"/>
        <w:rPr>
          <w:sz w:val="20"/>
          <w:szCs w:val="20"/>
        </w:rPr>
      </w:pPr>
      <w:r w:rsidRPr="00052D1B">
        <w:rPr>
          <w:sz w:val="20"/>
          <w:szCs w:val="20"/>
        </w:rPr>
        <w:t xml:space="preserve">          По указанию начальника отдела осуществлять передачу в отдел урегулирования задолженности информации о </w:t>
      </w:r>
      <w:proofErr w:type="spellStart"/>
      <w:r w:rsidRPr="00052D1B">
        <w:rPr>
          <w:sz w:val="20"/>
          <w:szCs w:val="20"/>
        </w:rPr>
        <w:t>доначисленных</w:t>
      </w:r>
      <w:proofErr w:type="spellEnd"/>
      <w:r w:rsidRPr="00052D1B">
        <w:rPr>
          <w:sz w:val="20"/>
          <w:szCs w:val="20"/>
        </w:rPr>
        <w:t xml:space="preserve"> суммах налогов и налоговых санкциях по результатам камеральных налоговых проверок.</w:t>
      </w:r>
    </w:p>
    <w:p w:rsidR="00557288" w:rsidRPr="00052D1B" w:rsidRDefault="00557288" w:rsidP="00052D1B">
      <w:pPr>
        <w:pStyle w:val="af0"/>
        <w:jc w:val="both"/>
        <w:rPr>
          <w:sz w:val="20"/>
          <w:szCs w:val="20"/>
        </w:rPr>
      </w:pPr>
      <w:r w:rsidRPr="00052D1B">
        <w:rPr>
          <w:sz w:val="20"/>
          <w:szCs w:val="20"/>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557288" w:rsidRPr="00052D1B" w:rsidRDefault="00557288" w:rsidP="00052D1B">
      <w:pPr>
        <w:pStyle w:val="af0"/>
        <w:jc w:val="both"/>
        <w:rPr>
          <w:sz w:val="20"/>
          <w:szCs w:val="20"/>
        </w:rPr>
      </w:pPr>
      <w:r w:rsidRPr="00052D1B">
        <w:rPr>
          <w:sz w:val="20"/>
          <w:szCs w:val="20"/>
        </w:rPr>
        <w:t xml:space="preserve">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557288" w:rsidRPr="00052D1B" w:rsidRDefault="00557288" w:rsidP="00052D1B">
      <w:pPr>
        <w:pStyle w:val="af0"/>
        <w:jc w:val="both"/>
        <w:rPr>
          <w:sz w:val="20"/>
          <w:szCs w:val="20"/>
        </w:rPr>
      </w:pPr>
      <w:r w:rsidRPr="00052D1B">
        <w:rPr>
          <w:sz w:val="20"/>
          <w:szCs w:val="20"/>
        </w:rPr>
        <w:t xml:space="preserve">          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557288" w:rsidRPr="00052D1B" w:rsidRDefault="00557288" w:rsidP="00052D1B">
      <w:pPr>
        <w:pStyle w:val="af0"/>
        <w:jc w:val="both"/>
        <w:rPr>
          <w:sz w:val="20"/>
          <w:szCs w:val="20"/>
        </w:rPr>
      </w:pPr>
      <w:r w:rsidRPr="00052D1B">
        <w:rPr>
          <w:sz w:val="20"/>
          <w:szCs w:val="20"/>
        </w:rPr>
        <w:t xml:space="preserve">          Обеспечить своевременность проведения мероприятий по самостоятельному оперативному контролю деятельности отдела.</w:t>
      </w:r>
    </w:p>
    <w:p w:rsidR="00557288" w:rsidRPr="00052D1B" w:rsidRDefault="00557288" w:rsidP="00052D1B">
      <w:pPr>
        <w:pStyle w:val="af0"/>
        <w:jc w:val="both"/>
        <w:rPr>
          <w:sz w:val="20"/>
          <w:szCs w:val="20"/>
        </w:rPr>
      </w:pPr>
      <w:r w:rsidRPr="00052D1B">
        <w:rPr>
          <w:sz w:val="20"/>
          <w:szCs w:val="20"/>
        </w:rPr>
        <w:t xml:space="preserve">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557288" w:rsidRPr="00052D1B" w:rsidRDefault="00557288" w:rsidP="00052D1B">
      <w:pPr>
        <w:pStyle w:val="af0"/>
        <w:jc w:val="both"/>
        <w:rPr>
          <w:sz w:val="20"/>
          <w:szCs w:val="20"/>
        </w:rPr>
      </w:pPr>
      <w:r w:rsidRPr="00052D1B">
        <w:rPr>
          <w:sz w:val="20"/>
          <w:szCs w:val="20"/>
        </w:rPr>
        <w:t xml:space="preserve">          По указанию начальника отдела принимать участие в проведении совещаний, семинаров по вопросам, входящим в компетенцию отдела.</w:t>
      </w:r>
    </w:p>
    <w:p w:rsidR="00557288" w:rsidRPr="00052D1B" w:rsidRDefault="00557288" w:rsidP="00052D1B">
      <w:pPr>
        <w:pStyle w:val="af0"/>
        <w:jc w:val="both"/>
        <w:rPr>
          <w:sz w:val="20"/>
          <w:szCs w:val="20"/>
        </w:rPr>
      </w:pPr>
      <w:r w:rsidRPr="00052D1B">
        <w:rPr>
          <w:sz w:val="20"/>
          <w:szCs w:val="20"/>
        </w:rPr>
        <w:lastRenderedPageBreak/>
        <w:t xml:space="preserve">          Обеспечивать ведение в установленном порядке делопроизводства, хранения и сдачу в архив документов отдела.</w:t>
      </w:r>
    </w:p>
    <w:p w:rsidR="00557288" w:rsidRPr="00052D1B" w:rsidRDefault="00557288" w:rsidP="00052D1B">
      <w:pPr>
        <w:pStyle w:val="af0"/>
        <w:jc w:val="both"/>
        <w:rPr>
          <w:sz w:val="20"/>
          <w:szCs w:val="20"/>
        </w:rPr>
      </w:pPr>
      <w:r w:rsidRPr="00052D1B">
        <w:rPr>
          <w:sz w:val="20"/>
          <w:szCs w:val="20"/>
        </w:rPr>
        <w:t xml:space="preserve">          Обеспечивать сохранности служебного удостоверения.</w:t>
      </w:r>
    </w:p>
    <w:p w:rsidR="00557288" w:rsidRPr="00052D1B" w:rsidRDefault="00557288" w:rsidP="00052D1B">
      <w:pPr>
        <w:pStyle w:val="af0"/>
        <w:jc w:val="both"/>
        <w:rPr>
          <w:sz w:val="20"/>
          <w:szCs w:val="20"/>
        </w:rPr>
      </w:pPr>
      <w:r w:rsidRPr="00052D1B">
        <w:rPr>
          <w:sz w:val="20"/>
          <w:szCs w:val="20"/>
        </w:rPr>
        <w:t xml:space="preserve">          Выполнять иные поручения руководства инспекции в соответствии с положением об отделе.</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9. Старший государственный налоговый инспектор исполняет иные обязанности, предусмотренные законодательством Российской Федерации, </w:t>
      </w:r>
      <w:hyperlink r:id="rId99">
        <w:r w:rsidRPr="00052D1B">
          <w:rPr>
            <w:rFonts w:ascii="Times New Roman" w:hAnsi="Times New Roman" w:cs="Times New Roman"/>
            <w:sz w:val="20"/>
            <w:szCs w:val="20"/>
          </w:rPr>
          <w:t>Положением</w:t>
        </w:r>
      </w:hyperlink>
      <w:r w:rsidRPr="00052D1B">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 камеральных проверок №5, поручениями начальника Инспекции.</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IV. Перечень вопросов, по которым гражданский служащий</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вправе или обязан самостоятельно принимать управленческие</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иные решения</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10. При исполнении служебных обязанностей старший государственный налоговый инспектор вправе самостоятельно принимать решения по вопросам: </w:t>
      </w:r>
    </w:p>
    <w:p w:rsidR="00557288" w:rsidRPr="00052D1B" w:rsidRDefault="00557288" w:rsidP="00052D1B">
      <w:pPr>
        <w:pStyle w:val="af0"/>
        <w:ind w:firstLine="567"/>
        <w:jc w:val="both"/>
        <w:rPr>
          <w:sz w:val="20"/>
          <w:szCs w:val="20"/>
        </w:rPr>
      </w:pPr>
      <w:r w:rsidRPr="00052D1B">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557288" w:rsidRPr="00052D1B" w:rsidRDefault="00557288" w:rsidP="00052D1B">
      <w:pPr>
        <w:pStyle w:val="af0"/>
        <w:ind w:firstLine="567"/>
        <w:jc w:val="both"/>
        <w:rPr>
          <w:sz w:val="20"/>
          <w:szCs w:val="20"/>
        </w:rPr>
      </w:pPr>
      <w:r w:rsidRPr="00052D1B">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557288" w:rsidRPr="00052D1B" w:rsidRDefault="00557288" w:rsidP="00052D1B">
      <w:pPr>
        <w:pStyle w:val="af0"/>
        <w:ind w:firstLine="567"/>
        <w:jc w:val="both"/>
        <w:rPr>
          <w:sz w:val="20"/>
          <w:szCs w:val="20"/>
        </w:rPr>
      </w:pPr>
      <w:r w:rsidRPr="00052D1B">
        <w:rPr>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557288" w:rsidRPr="00052D1B" w:rsidRDefault="00557288" w:rsidP="00052D1B">
      <w:pPr>
        <w:pStyle w:val="af0"/>
        <w:ind w:firstLine="567"/>
        <w:jc w:val="both"/>
        <w:rPr>
          <w:sz w:val="20"/>
          <w:szCs w:val="20"/>
        </w:rPr>
      </w:pPr>
      <w:r w:rsidRPr="00052D1B">
        <w:rPr>
          <w:sz w:val="20"/>
          <w:szCs w:val="20"/>
        </w:rPr>
        <w:t>- реализации законодательства Российской Федерации, Положения об ИФНС России №10 по г. Москве, поручений руководства Инспекции.</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11. При исполнении служебных обязанностей старший государственный налоговый инспектор обязан самостоятельно принимать решения по вопросам: </w:t>
      </w:r>
    </w:p>
    <w:p w:rsidR="00557288" w:rsidRPr="00052D1B" w:rsidRDefault="00557288"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557288" w:rsidRPr="00052D1B" w:rsidRDefault="00557288"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 реализации законодательства Российской Федерации, Положения об ИФНС России № 10 по г. Москве, поручений начальника отдела;</w:t>
      </w:r>
    </w:p>
    <w:p w:rsidR="00557288" w:rsidRPr="00052D1B" w:rsidRDefault="00557288" w:rsidP="00052D1B">
      <w:pPr>
        <w:pStyle w:val="af0"/>
        <w:jc w:val="both"/>
        <w:rPr>
          <w:sz w:val="20"/>
          <w:szCs w:val="20"/>
        </w:rPr>
      </w:pPr>
      <w:r w:rsidRPr="00052D1B">
        <w:rPr>
          <w:sz w:val="20"/>
          <w:szCs w:val="20"/>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 Перечень вопросов, по которым гражданский служащий вправе</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или обязан участвовать при подготовке проектов нормативных</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правовых актов и (или) проектов управленческих</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иных решений</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12. Старший государственный налоговый инспектор в соответствии со своей компетенцией вправе участвовать в подготовке (обсуждении) следующих проектов: </w:t>
      </w:r>
    </w:p>
    <w:p w:rsidR="00557288" w:rsidRPr="00052D1B" w:rsidRDefault="00557288" w:rsidP="00052D1B">
      <w:pPr>
        <w:pStyle w:val="af0"/>
        <w:jc w:val="both"/>
        <w:rPr>
          <w:sz w:val="20"/>
          <w:szCs w:val="20"/>
        </w:rPr>
      </w:pPr>
      <w:r w:rsidRPr="00052D1B">
        <w:rPr>
          <w:sz w:val="20"/>
          <w:szCs w:val="20"/>
        </w:rPr>
        <w:t>- применение законодательства Российской Федерации о налогах и сборах;</w:t>
      </w:r>
    </w:p>
    <w:p w:rsidR="00557288" w:rsidRPr="00052D1B" w:rsidRDefault="00557288" w:rsidP="00052D1B">
      <w:pPr>
        <w:pStyle w:val="af0"/>
        <w:rPr>
          <w:sz w:val="20"/>
          <w:szCs w:val="20"/>
        </w:rPr>
      </w:pPr>
      <w:r w:rsidRPr="00052D1B">
        <w:rPr>
          <w:sz w:val="20"/>
          <w:szCs w:val="20"/>
        </w:rPr>
        <w:t>- иным вопросам.</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13.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557288" w:rsidRPr="00052D1B" w:rsidRDefault="00557288"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положений об инспекции и отделе;</w:t>
      </w:r>
    </w:p>
    <w:p w:rsidR="00557288" w:rsidRPr="00052D1B" w:rsidRDefault="00557288"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иных актов по поручению начальника отдела и руководства инспекции.</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 Сроки и процедуры подготовки, рассмотрения проектов</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управленческих и иных решений, порядок согласования</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принятия данных решений</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старший государственный налоговый инспектор определяются в соответствии с Типовым </w:t>
      </w:r>
      <w:hyperlink r:id="rId100">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101">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102">
        <w:r w:rsidRPr="00052D1B">
          <w:rPr>
            <w:rFonts w:ascii="Times New Roman" w:hAnsi="Times New Roman" w:cs="Times New Roman"/>
            <w:sz w:val="20"/>
            <w:szCs w:val="20"/>
          </w:rPr>
          <w:t>Правилами</w:t>
        </w:r>
      </w:hyperlink>
      <w:r w:rsidRPr="00052D1B">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 Положением об Инспекции и Положением об отделе камеральных проверок № 5.</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lastRenderedPageBreak/>
        <w:t>VII. Порядок служебного взаимодействия гражданского</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служащего в связи с исполнением им должностных обязанностей</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гражданскими служащими того же государственного органа,</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гражданскими служащими иных государственных органов, другими</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гражданами, а также с организациями</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15. Взаимодействие старший государственный налоговый инспектор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3">
        <w:r w:rsidRPr="00052D1B">
          <w:rPr>
            <w:rFonts w:ascii="Times New Roman" w:hAnsi="Times New Roman" w:cs="Times New Roman"/>
            <w:sz w:val="20"/>
            <w:szCs w:val="20"/>
          </w:rPr>
          <w:t>общих принципов</w:t>
        </w:r>
      </w:hyperlink>
      <w:r w:rsidRPr="00052D1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04">
        <w:r w:rsidRPr="00052D1B">
          <w:rPr>
            <w:rFonts w:ascii="Times New Roman" w:hAnsi="Times New Roman" w:cs="Times New Roman"/>
            <w:sz w:val="20"/>
            <w:szCs w:val="20"/>
          </w:rPr>
          <w:t>статьей 18</w:t>
        </w:r>
      </w:hyperlink>
      <w:r w:rsidRPr="00052D1B">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VIII. Перечень государственных услуг (видов деятельности),</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оказываемых по запросам граждан и организаций в соответствии</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административным регламентом Федеральной налоговой службы</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spacing w:after="0" w:line="240" w:lineRule="auto"/>
        <w:ind w:firstLine="540"/>
        <w:jc w:val="both"/>
        <w:rPr>
          <w:rFonts w:ascii="Times New Roman" w:hAnsi="Times New Roman" w:cs="Times New Roman"/>
          <w:sz w:val="20"/>
          <w:szCs w:val="20"/>
        </w:rPr>
      </w:pPr>
      <w:r w:rsidRPr="00052D1B">
        <w:rPr>
          <w:rFonts w:ascii="Times New Roman" w:hAnsi="Times New Roman" w:cs="Times New Roman"/>
          <w:sz w:val="20"/>
          <w:szCs w:val="20"/>
        </w:rPr>
        <w:t>16. Старший государственный налоговый инспектор принимает участие в оказании следующих государственных услуг (видов деятельности): консультирование налогоплательщиков по вопросам налогообложения юридических лиц.</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IX. Показатели эффективности и результативности</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профессиональной служебной деятельности</w:t>
      </w:r>
    </w:p>
    <w:p w:rsidR="00557288" w:rsidRPr="00052D1B" w:rsidRDefault="00557288"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гражданского служащего</w:t>
      </w:r>
    </w:p>
    <w:p w:rsidR="00557288" w:rsidRPr="00052D1B" w:rsidRDefault="00557288" w:rsidP="00052D1B">
      <w:pPr>
        <w:pStyle w:val="ConsPlusNormal0"/>
        <w:jc w:val="both"/>
        <w:rPr>
          <w:rFonts w:ascii="Times New Roman" w:hAnsi="Times New Roman" w:cs="Times New Roman"/>
          <w:sz w:val="20"/>
          <w:szCs w:val="20"/>
        </w:rPr>
      </w:pP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17. Эффективность и результативность профессиональной служебной деятельности старший государственный налоговый инспектор оценивается по следующим показателям:</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своевременности и оперативности выполнения поручений;</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57288" w:rsidRPr="00052D1B" w:rsidRDefault="00557288"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осознанию ответственности за последствия своих действий и принимаемых решений.</w:t>
      </w:r>
    </w:p>
    <w:p w:rsidR="00BE0EA0" w:rsidRPr="00052D1B" w:rsidRDefault="00BE0EA0" w:rsidP="00052D1B">
      <w:pPr>
        <w:spacing w:after="0" w:line="240" w:lineRule="auto"/>
        <w:ind w:firstLine="709"/>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052D1B" w:rsidRPr="00052D1B" w:rsidTr="004034B6">
        <w:tc>
          <w:tcPr>
            <w:tcW w:w="9070" w:type="dxa"/>
            <w:tcBorders>
              <w:top w:val="nil"/>
              <w:left w:val="nil"/>
              <w:bottom w:val="nil"/>
              <w:right w:val="nil"/>
            </w:tcBorders>
          </w:tcPr>
          <w:p w:rsidR="00591595" w:rsidRPr="003808DF" w:rsidRDefault="00591595" w:rsidP="00052D1B">
            <w:pPr>
              <w:pStyle w:val="ConsPlusNormal0"/>
              <w:jc w:val="center"/>
              <w:rPr>
                <w:rFonts w:ascii="Times New Roman" w:hAnsi="Times New Roman" w:cs="Times New Roman"/>
                <w:b/>
                <w:sz w:val="20"/>
                <w:szCs w:val="20"/>
              </w:rPr>
            </w:pPr>
            <w:r w:rsidRPr="003808DF">
              <w:rPr>
                <w:rFonts w:ascii="Times New Roman" w:hAnsi="Times New Roman" w:cs="Times New Roman"/>
                <w:b/>
                <w:sz w:val="20"/>
                <w:szCs w:val="20"/>
              </w:rPr>
              <w:t>Должностной регламент</w:t>
            </w:r>
          </w:p>
        </w:tc>
      </w:tr>
      <w:tr w:rsidR="00052D1B" w:rsidRPr="00052D1B" w:rsidTr="003808DF">
        <w:tc>
          <w:tcPr>
            <w:tcW w:w="9070" w:type="dxa"/>
            <w:tcBorders>
              <w:top w:val="nil"/>
              <w:left w:val="nil"/>
              <w:right w:val="nil"/>
            </w:tcBorders>
          </w:tcPr>
          <w:p w:rsidR="00591595" w:rsidRPr="003808DF" w:rsidRDefault="00591595"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старшего государственного налогового инспектора отдела камеральных проверок № 6</w:t>
            </w:r>
          </w:p>
          <w:p w:rsidR="00591595" w:rsidRPr="003808DF" w:rsidRDefault="00591595"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Инспекции Федеральной налоговой службы № 10 по г. Москве</w:t>
            </w:r>
          </w:p>
        </w:tc>
      </w:tr>
    </w:tbl>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 Общие положения</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 Должность федеральной государственной гражданской службы (далее соответственно - гражданская служба, должность) старший государственный налоговый инспектор отдела камеральных проверок № 6</w:t>
      </w:r>
      <w:r w:rsidRPr="00052D1B">
        <w:rPr>
          <w:rFonts w:ascii="Times New Roman" w:hAnsi="Times New Roman" w:cs="Times New Roman"/>
          <w:sz w:val="20"/>
          <w:szCs w:val="20"/>
          <w:u w:val="single"/>
        </w:rPr>
        <w:t xml:space="preserve"> Инспекции Федеральной налоговой службы № 10 по г. Москве</w:t>
      </w:r>
      <w:r w:rsidRPr="00052D1B">
        <w:rPr>
          <w:rFonts w:ascii="Times New Roman" w:hAnsi="Times New Roman" w:cs="Times New Roman"/>
          <w:sz w:val="20"/>
          <w:szCs w:val="20"/>
        </w:rPr>
        <w:t xml:space="preserve"> (далее – старший государственный налоговый инспектор) относится </w:t>
      </w:r>
      <w:proofErr w:type="gramStart"/>
      <w:r w:rsidRPr="00052D1B">
        <w:rPr>
          <w:rFonts w:ascii="Times New Roman" w:hAnsi="Times New Roman" w:cs="Times New Roman"/>
          <w:sz w:val="20"/>
          <w:szCs w:val="20"/>
        </w:rPr>
        <w:t>к</w:t>
      </w:r>
      <w:r w:rsidR="00C205C5" w:rsidRPr="00052D1B">
        <w:rPr>
          <w:rFonts w:ascii="Times New Roman" w:hAnsi="Times New Roman" w:cs="Times New Roman"/>
          <w:sz w:val="20"/>
          <w:szCs w:val="20"/>
        </w:rPr>
        <w:t xml:space="preserve"> </w:t>
      </w:r>
      <w:r w:rsidRPr="00052D1B">
        <w:rPr>
          <w:rFonts w:ascii="Times New Roman" w:hAnsi="Times New Roman" w:cs="Times New Roman"/>
          <w:sz w:val="20"/>
          <w:szCs w:val="20"/>
        </w:rPr>
        <w:t>старший группе</w:t>
      </w:r>
      <w:proofErr w:type="gramEnd"/>
      <w:r w:rsidRPr="00052D1B">
        <w:rPr>
          <w:rFonts w:ascii="Times New Roman" w:hAnsi="Times New Roman" w:cs="Times New Roman"/>
          <w:sz w:val="20"/>
          <w:szCs w:val="20"/>
        </w:rPr>
        <w:t xml:space="preserve"> должностей гражданской службы категории </w:t>
      </w:r>
      <w:r w:rsidRPr="00052D1B">
        <w:rPr>
          <w:rFonts w:ascii="Times New Roman" w:hAnsi="Times New Roman" w:cs="Times New Roman"/>
          <w:sz w:val="20"/>
          <w:szCs w:val="20"/>
          <w:u w:val="single"/>
        </w:rPr>
        <w:t>специалисты</w:t>
      </w:r>
      <w:r w:rsidRPr="00052D1B">
        <w:rPr>
          <w:rFonts w:ascii="Times New Roman" w:hAnsi="Times New Roman" w:cs="Times New Roman"/>
          <w:sz w:val="20"/>
          <w:szCs w:val="20"/>
        </w:rPr>
        <w:t>.</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Регистрационный номер (код) должности – 11-3-4-095.</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налогообложения доходов физических лиц.</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4. Назначение на должность и освобождение от должности специалист 1 разряда осуществляется начальником </w:t>
      </w:r>
      <w:r w:rsidRPr="00052D1B">
        <w:rPr>
          <w:rFonts w:ascii="Times New Roman" w:hAnsi="Times New Roman" w:cs="Times New Roman"/>
          <w:sz w:val="20"/>
          <w:szCs w:val="20"/>
        </w:rPr>
        <w:lastRenderedPageBreak/>
        <w:t>Инспекции Федеральной налоговой службы № 10 по г. Москве.</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 Квалификационные требования для замещения должности</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 xml:space="preserve">гражданской службы </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 Для замещения должности старший государственный налоговый инспектор устанавливаются следующие квалификационные требования:</w:t>
      </w:r>
    </w:p>
    <w:p w:rsidR="00591595" w:rsidRPr="00052D1B" w:rsidRDefault="00591595" w:rsidP="00052D1B">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052D1B">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 Профессиональный уровень:</w:t>
      </w:r>
    </w:p>
    <w:p w:rsidR="00591595" w:rsidRPr="00052D1B" w:rsidRDefault="00591595" w:rsidP="00052D1B">
      <w:pPr>
        <w:autoSpaceDE w:val="0"/>
        <w:autoSpaceDN w:val="0"/>
        <w:adjustRightInd w:val="0"/>
        <w:spacing w:after="0" w:line="240" w:lineRule="auto"/>
        <w:jc w:val="both"/>
        <w:rPr>
          <w:rFonts w:ascii="Times New Roman" w:hAnsi="Times New Roman" w:cs="Times New Roman"/>
          <w:sz w:val="20"/>
          <w:szCs w:val="20"/>
        </w:rPr>
      </w:pPr>
      <w:r w:rsidRPr="00052D1B">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105" w:history="1">
        <w:r w:rsidRPr="00052D1B">
          <w:rPr>
            <w:rFonts w:ascii="Times New Roman" w:hAnsi="Times New Roman" w:cs="Times New Roman"/>
            <w:sz w:val="20"/>
            <w:szCs w:val="20"/>
          </w:rPr>
          <w:t>Конституции</w:t>
        </w:r>
      </w:hyperlink>
      <w:r w:rsidRPr="00052D1B">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6.3.2. Наличие профессиональных знаний:</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6.3.2.1. В сфере законодательства Российской Федерации: </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включая знание </w:t>
      </w:r>
      <w:hyperlink r:id="rId106" w:history="1">
        <w:r w:rsidRPr="00052D1B">
          <w:rPr>
            <w:rFonts w:ascii="Times New Roman" w:hAnsi="Times New Roman" w:cs="Times New Roman"/>
            <w:sz w:val="20"/>
            <w:szCs w:val="20"/>
          </w:rPr>
          <w:t>Конституции</w:t>
        </w:r>
      </w:hyperlink>
      <w:r w:rsidRPr="00052D1B">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6.3.2.2. Иные профессиональные знания: </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требование к знанию государственного языка Российской Федерации (русского языка);</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требования к знаниям основ: </w:t>
      </w:r>
      <w:hyperlink r:id="rId107" w:history="1">
        <w:r w:rsidRPr="00052D1B">
          <w:rPr>
            <w:rFonts w:ascii="Times New Roman" w:hAnsi="Times New Roman" w:cs="Times New Roman"/>
            <w:bCs/>
            <w:sz w:val="20"/>
            <w:szCs w:val="20"/>
          </w:rPr>
          <w:t>Конституции</w:t>
        </w:r>
      </w:hyperlink>
      <w:r w:rsidRPr="00052D1B">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требования к знаниям и умениям в области информационно-коммуникационных технологий;</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требования к знаниям приказов и распоряжений ФНС России, Управления ФНС России по г. Москве, Положений – об Управлении ФНС России по г. Москве, ИФНС России № 10 по г. Москве, об отделе камеральных проверок № 6, и настоящего должностного регламента</w:t>
      </w:r>
    </w:p>
    <w:p w:rsidR="00591595" w:rsidRPr="00052D1B" w:rsidRDefault="00591595" w:rsidP="00052D1B">
      <w:pPr>
        <w:spacing w:after="0" w:line="240" w:lineRule="auto"/>
        <w:ind w:firstLine="567"/>
        <w:jc w:val="both"/>
        <w:rPr>
          <w:rFonts w:ascii="Times New Roman" w:hAnsi="Times New Roman" w:cs="Times New Roman"/>
          <w:sz w:val="20"/>
          <w:szCs w:val="20"/>
        </w:rPr>
      </w:pPr>
      <w:r w:rsidRPr="00052D1B">
        <w:rPr>
          <w:rFonts w:ascii="Times New Roman" w:hAnsi="Times New Roman" w:cs="Times New Roman"/>
          <w:sz w:val="20"/>
          <w:szCs w:val="20"/>
        </w:rPr>
        <w:t xml:space="preserve">6.3.3. Наличие функциональных знаний: </w:t>
      </w:r>
    </w:p>
    <w:p w:rsidR="00591595" w:rsidRPr="00052D1B" w:rsidRDefault="00591595" w:rsidP="00052D1B">
      <w:pPr>
        <w:spacing w:after="0" w:line="240" w:lineRule="auto"/>
        <w:ind w:firstLine="567"/>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принципы, методы, технологии и механизмы осуществления контроля (надзора);</w:t>
      </w:r>
    </w:p>
    <w:p w:rsidR="00591595" w:rsidRPr="00052D1B" w:rsidRDefault="00591595" w:rsidP="00052D1B">
      <w:pPr>
        <w:spacing w:after="0" w:line="240" w:lineRule="auto"/>
        <w:ind w:firstLine="567"/>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виды, назначение и технологии организации проверочных процедур;</w:t>
      </w:r>
    </w:p>
    <w:p w:rsidR="00591595" w:rsidRPr="00052D1B" w:rsidRDefault="00591595" w:rsidP="00052D1B">
      <w:pPr>
        <w:spacing w:after="0" w:line="240" w:lineRule="auto"/>
        <w:ind w:firstLine="567"/>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понятие единого реестра проверок, процедура его формирования;</w:t>
      </w:r>
    </w:p>
    <w:p w:rsidR="00591595" w:rsidRPr="00052D1B" w:rsidRDefault="00591595" w:rsidP="00052D1B">
      <w:pPr>
        <w:spacing w:after="0" w:line="240" w:lineRule="auto"/>
        <w:ind w:firstLine="567"/>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591595" w:rsidRPr="00052D1B" w:rsidRDefault="00591595" w:rsidP="00052D1B">
      <w:pPr>
        <w:spacing w:after="0" w:line="240" w:lineRule="auto"/>
        <w:ind w:firstLine="567"/>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процедура организации проверки: порядок, этапы, инструменты проведения;</w:t>
      </w:r>
    </w:p>
    <w:p w:rsidR="00591595" w:rsidRPr="00052D1B" w:rsidRDefault="00591595" w:rsidP="00052D1B">
      <w:pPr>
        <w:spacing w:after="0" w:line="240" w:lineRule="auto"/>
        <w:ind w:firstLine="567"/>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ограничения при проведении проверочных процедур;</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eastAsia="Times New Roman" w:hAnsi="Times New Roman" w:cs="Times New Roman"/>
          <w:sz w:val="20"/>
          <w:szCs w:val="20"/>
          <w:lang w:eastAsia="ru-RU"/>
        </w:rPr>
        <w:t>- меры, принимаемые по результатам проверки</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6.3.4. Наличие базовых умений: </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умение мыслить системно (стратегически);</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ответственность;</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инициативность;</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коммуникативные умения;</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lastRenderedPageBreak/>
        <w:t>- умение управлять изменениями.</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умение работать в стрессовых условиях;</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умение совершенствовать свой профессиональный уровень;</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умение руководить подчиненными, эффективно планировать, организовывать работу и контролировать ее выполнение;</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умение оперативно принимать и реализовывать управленческие решения.</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6.3.5.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6.3.6. Наличие функциональных умений: </w:t>
      </w:r>
    </w:p>
    <w:p w:rsidR="00591595" w:rsidRPr="00052D1B" w:rsidRDefault="00591595" w:rsidP="00052D1B">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591595" w:rsidRPr="00052D1B" w:rsidRDefault="00591595" w:rsidP="00052D1B">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591595" w:rsidRPr="00052D1B" w:rsidRDefault="00591595" w:rsidP="00052D1B">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подготовка методических материалов и других материалов;</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eastAsia="Times New Roman" w:hAnsi="Times New Roman" w:cs="Times New Roman"/>
          <w:sz w:val="20"/>
          <w:szCs w:val="20"/>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r w:rsidRPr="00052D1B">
        <w:rPr>
          <w:rFonts w:ascii="Times New Roman" w:eastAsia="Times New Roman" w:hAnsi="Times New Roman" w:cs="Times New Roman"/>
          <w:sz w:val="20"/>
          <w:szCs w:val="20"/>
        </w:rPr>
        <w:t>.</w:t>
      </w:r>
    </w:p>
    <w:p w:rsidR="00591595" w:rsidRPr="00052D1B" w:rsidRDefault="00591595" w:rsidP="00052D1B">
      <w:pPr>
        <w:pStyle w:val="ConsPlusNormal0"/>
        <w:jc w:val="center"/>
        <w:outlineLvl w:val="1"/>
        <w:rPr>
          <w:rFonts w:ascii="Times New Roman" w:hAnsi="Times New Roman" w:cs="Times New Roman"/>
          <w:sz w:val="20"/>
          <w:szCs w:val="20"/>
        </w:rPr>
      </w:pPr>
    </w:p>
    <w:p w:rsidR="00591595" w:rsidRPr="00052D1B" w:rsidRDefault="00591595"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III. Должностные обязанности</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7. Основные обязанности старший государственный налоговый инспектор, а также ограничения, запреты и требования установлены </w:t>
      </w:r>
      <w:hyperlink r:id="rId108">
        <w:r w:rsidRPr="00052D1B">
          <w:rPr>
            <w:rFonts w:ascii="Times New Roman" w:hAnsi="Times New Roman" w:cs="Times New Roman"/>
            <w:sz w:val="20"/>
            <w:szCs w:val="20"/>
          </w:rPr>
          <w:t>статьями 15</w:t>
        </w:r>
      </w:hyperlink>
      <w:r w:rsidRPr="00052D1B">
        <w:rPr>
          <w:rFonts w:ascii="Times New Roman" w:hAnsi="Times New Roman" w:cs="Times New Roman"/>
          <w:sz w:val="20"/>
          <w:szCs w:val="20"/>
        </w:rPr>
        <w:t xml:space="preserve"> - </w:t>
      </w:r>
      <w:hyperlink r:id="rId109">
        <w:r w:rsidRPr="00052D1B">
          <w:rPr>
            <w:rFonts w:ascii="Times New Roman" w:hAnsi="Times New Roman" w:cs="Times New Roman"/>
            <w:sz w:val="20"/>
            <w:szCs w:val="20"/>
          </w:rPr>
          <w:t>18</w:t>
        </w:r>
      </w:hyperlink>
      <w:r w:rsidRPr="00052D1B">
        <w:rPr>
          <w:rFonts w:ascii="Times New Roman" w:hAnsi="Times New Roman" w:cs="Times New Roman"/>
          <w:sz w:val="20"/>
          <w:szCs w:val="20"/>
        </w:rPr>
        <w:t xml:space="preserve">, </w:t>
      </w:r>
      <w:hyperlink r:id="rId110">
        <w:r w:rsidRPr="00052D1B">
          <w:rPr>
            <w:rFonts w:ascii="Times New Roman" w:hAnsi="Times New Roman" w:cs="Times New Roman"/>
            <w:sz w:val="20"/>
            <w:szCs w:val="20"/>
          </w:rPr>
          <w:t>20</w:t>
        </w:r>
      </w:hyperlink>
      <w:r w:rsidRPr="00052D1B">
        <w:rPr>
          <w:rFonts w:ascii="Times New Roman" w:hAnsi="Times New Roman" w:cs="Times New Roman"/>
          <w:sz w:val="20"/>
          <w:szCs w:val="20"/>
        </w:rPr>
        <w:t xml:space="preserve">, </w:t>
      </w:r>
      <w:hyperlink r:id="rId111">
        <w:r w:rsidRPr="00052D1B">
          <w:rPr>
            <w:rFonts w:ascii="Times New Roman" w:hAnsi="Times New Roman" w:cs="Times New Roman"/>
            <w:sz w:val="20"/>
            <w:szCs w:val="20"/>
          </w:rPr>
          <w:t>20.1</w:t>
        </w:r>
      </w:hyperlink>
      <w:r w:rsidRPr="00052D1B">
        <w:rPr>
          <w:rFonts w:ascii="Times New Roman" w:hAnsi="Times New Roman" w:cs="Times New Roman"/>
          <w:sz w:val="20"/>
          <w:szCs w:val="20"/>
        </w:rPr>
        <w:t xml:space="preserve">, </w:t>
      </w:r>
      <w:hyperlink r:id="rId112">
        <w:r w:rsidRPr="00052D1B">
          <w:rPr>
            <w:rFonts w:ascii="Times New Roman" w:hAnsi="Times New Roman" w:cs="Times New Roman"/>
            <w:sz w:val="20"/>
            <w:szCs w:val="20"/>
          </w:rPr>
          <w:t>20.2</w:t>
        </w:r>
      </w:hyperlink>
      <w:r w:rsidRPr="00052D1B">
        <w:rPr>
          <w:rFonts w:ascii="Times New Roman" w:hAnsi="Times New Roman" w:cs="Times New Roman"/>
          <w:sz w:val="20"/>
          <w:szCs w:val="20"/>
        </w:rPr>
        <w:t xml:space="preserve">, </w:t>
      </w:r>
      <w:hyperlink r:id="rId113">
        <w:r w:rsidRPr="00052D1B">
          <w:rPr>
            <w:rFonts w:ascii="Times New Roman" w:hAnsi="Times New Roman" w:cs="Times New Roman"/>
            <w:sz w:val="20"/>
            <w:szCs w:val="20"/>
          </w:rPr>
          <w:t>20.3</w:t>
        </w:r>
      </w:hyperlink>
      <w:r w:rsidRPr="00052D1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8. В целях реализации задач и функций, возложенных на </w:t>
      </w:r>
      <w:r w:rsidRPr="00052D1B">
        <w:rPr>
          <w:rFonts w:ascii="Times New Roman" w:eastAsia="Times New Roman" w:hAnsi="Times New Roman" w:cs="Times New Roman"/>
          <w:sz w:val="20"/>
          <w:szCs w:val="20"/>
          <w:lang w:eastAsia="ru-RU"/>
        </w:rPr>
        <w:t>отдел камеральных проверок №</w:t>
      </w:r>
      <w:r w:rsidRPr="00052D1B">
        <w:rPr>
          <w:rFonts w:ascii="Times New Roman" w:eastAsia="Times New Roman" w:hAnsi="Times New Roman" w:cs="Times New Roman"/>
          <w:sz w:val="20"/>
          <w:szCs w:val="20"/>
          <w:lang w:val="en-US" w:eastAsia="ru-RU"/>
        </w:rPr>
        <w:t> </w:t>
      </w:r>
      <w:r w:rsidRPr="00052D1B">
        <w:rPr>
          <w:rFonts w:ascii="Times New Roman" w:eastAsia="Times New Roman" w:hAnsi="Times New Roman" w:cs="Times New Roman"/>
          <w:sz w:val="20"/>
          <w:szCs w:val="20"/>
          <w:lang w:eastAsia="ru-RU"/>
        </w:rPr>
        <w:t>6</w:t>
      </w:r>
      <w:r w:rsidRPr="00052D1B">
        <w:rPr>
          <w:rFonts w:ascii="Times New Roman" w:hAnsi="Times New Roman" w:cs="Times New Roman"/>
          <w:sz w:val="20"/>
          <w:szCs w:val="20"/>
        </w:rPr>
        <w:t>, старший государственный налоговый инспектор</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проводить анализ налоговых деклараций по НДС, в которых установлены расхождения;</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проводить работу в отношении налогоплательщиков в целях устранения расхождений в декларациях по налогу на добавленную стоимость;</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осуществлять взаимодействие с правоохранительными и иными контролирующими органами по предмету деятельности отдела;</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осуществлять мероприятия для выявления потенциальных налоговых рисков в деятельности налогоплательщиков;</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проводить анализ выписок по банковским счетам налогоплательщиков, запрошенных в порядке ст.86 НК РФ;</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проводить анализ истребованной информации по конкретным сделкам у исследуемого налогоплательщика в порядке статьи 93.1 НК РФ;</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проводить допросы должностных лиц, учредителей налогоплательщиков и иных физических лиц;</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участвовать в подготовке ответов на письменные запросы налогоплательщиков по вопросам, входящим в компетенцию отдела;</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формировать установленную отчетность по деятельности отдела;</w:t>
      </w:r>
    </w:p>
    <w:p w:rsidR="00591595" w:rsidRPr="00052D1B" w:rsidRDefault="00591595" w:rsidP="00052D1B">
      <w:pPr>
        <w:spacing w:after="0" w:line="240" w:lineRule="auto"/>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xml:space="preserve">            - вести в установленном порядке делопроизводство, хранение и сдачу в архив документов отдела камеральных проверок №6;</w:t>
      </w:r>
    </w:p>
    <w:p w:rsidR="00591595" w:rsidRPr="00052D1B" w:rsidRDefault="00591595" w:rsidP="00052D1B">
      <w:pPr>
        <w:spacing w:after="0" w:line="240" w:lineRule="auto"/>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xml:space="preserve">            - инициировать проведение мероприятий оперативного контроля; </w:t>
      </w:r>
    </w:p>
    <w:p w:rsidR="00591595" w:rsidRPr="00052D1B" w:rsidRDefault="00591595" w:rsidP="00052D1B">
      <w:pPr>
        <w:spacing w:after="0" w:line="240" w:lineRule="auto"/>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xml:space="preserve">            - выявлять и пресекать схемы уклонения от налогообложения; </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591595" w:rsidRPr="00052D1B" w:rsidRDefault="00591595" w:rsidP="00052D1B">
      <w:pPr>
        <w:spacing w:after="0" w:line="240" w:lineRule="auto"/>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591595" w:rsidRPr="00052D1B" w:rsidRDefault="00591595" w:rsidP="00052D1B">
      <w:pPr>
        <w:spacing w:after="0" w:line="240" w:lineRule="auto"/>
        <w:ind w:firstLine="708"/>
        <w:jc w:val="both"/>
        <w:rPr>
          <w:rFonts w:ascii="Times New Roman" w:hAnsi="Times New Roman" w:cs="Times New Roman"/>
          <w:sz w:val="20"/>
          <w:szCs w:val="20"/>
        </w:rPr>
      </w:pPr>
      <w:r w:rsidRPr="00052D1B">
        <w:rPr>
          <w:rFonts w:ascii="Times New Roman" w:eastAsia="Times New Roman" w:hAnsi="Times New Roman" w:cs="Times New Roman"/>
          <w:sz w:val="20"/>
          <w:szCs w:val="20"/>
          <w:lang w:eastAsia="ru-RU"/>
        </w:rPr>
        <w:t>- обеспечивать сохранность служебного удостоверения;</w:t>
      </w:r>
    </w:p>
    <w:p w:rsidR="00591595" w:rsidRPr="00052D1B" w:rsidRDefault="00591595" w:rsidP="00052D1B">
      <w:pPr>
        <w:spacing w:after="0" w:line="240" w:lineRule="auto"/>
        <w:ind w:firstLine="708"/>
        <w:jc w:val="both"/>
        <w:rPr>
          <w:rFonts w:ascii="Times New Roman" w:hAnsi="Times New Roman" w:cs="Times New Roman"/>
          <w:sz w:val="20"/>
          <w:szCs w:val="20"/>
        </w:rPr>
      </w:pPr>
      <w:r w:rsidRPr="00052D1B">
        <w:rPr>
          <w:rFonts w:ascii="Times New Roman" w:eastAsia="Times New Roman" w:hAnsi="Times New Roman" w:cs="Times New Roman"/>
          <w:sz w:val="20"/>
          <w:szCs w:val="20"/>
          <w:lang w:eastAsia="ru-RU"/>
        </w:rPr>
        <w:t>- выполнять иные поручения начальника отдела</w:t>
      </w:r>
      <w:r w:rsidRPr="00052D1B">
        <w:rPr>
          <w:rFonts w:ascii="Times New Roman" w:hAnsi="Times New Roman" w:cs="Times New Roman"/>
          <w:sz w:val="20"/>
          <w:szCs w:val="20"/>
        </w:rPr>
        <w:t>.</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9. Старший государственный налоговый инспектор исполняет иные обязанности, предусмотренные законодательством Российской Федерации, </w:t>
      </w:r>
      <w:hyperlink r:id="rId114">
        <w:r w:rsidRPr="00052D1B">
          <w:rPr>
            <w:rFonts w:ascii="Times New Roman" w:hAnsi="Times New Roman" w:cs="Times New Roman"/>
            <w:sz w:val="20"/>
            <w:szCs w:val="20"/>
          </w:rPr>
          <w:t>Положением</w:t>
        </w:r>
      </w:hyperlink>
      <w:r w:rsidRPr="00052D1B">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w:t>
      </w:r>
      <w:r w:rsidRPr="00052D1B">
        <w:rPr>
          <w:rFonts w:ascii="Times New Roman" w:hAnsi="Times New Roman" w:cs="Times New Roman"/>
          <w:sz w:val="20"/>
          <w:szCs w:val="20"/>
        </w:rPr>
        <w:lastRenderedPageBreak/>
        <w:t>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№6, поручениями руководства Инспекции.</w:t>
      </w:r>
    </w:p>
    <w:p w:rsidR="00591595" w:rsidRPr="00052D1B" w:rsidRDefault="00591595" w:rsidP="00052D1B">
      <w:pPr>
        <w:pStyle w:val="ConsPlusNormal0"/>
        <w:ind w:firstLine="540"/>
        <w:jc w:val="both"/>
        <w:rPr>
          <w:rFonts w:ascii="Times New Roman" w:hAnsi="Times New Roman" w:cs="Times New Roman"/>
          <w:sz w:val="20"/>
          <w:szCs w:val="20"/>
        </w:rPr>
      </w:pPr>
    </w:p>
    <w:p w:rsidR="00591595" w:rsidRPr="00052D1B" w:rsidRDefault="00591595"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IV. Перечень вопросов, по которым гражданский служащий</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вправе или обязан самостоятельно принимать управленческие</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иные решения</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10. При исполнении служебных обязанностей старший государственный налоговый инспектор вправе самостоятельно принимать решения по вопросам: (перечисляется перечень вопросов, по которым гражданский служащий вправе самостоятельно принимать управленческие и иные решения).</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11. При исполнении служебных обязанностей старший государственный налоговый инспектор обязан самостоятельно принимать решения по вопросам: (перечисляется перечень вопросов, по которым гражданский служащий обязан самостоятельно принимать управленческие и иные решения).</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 Перечень вопросов, по которым гражданский служащий вправе</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или обязан участвовать при подготовке проектов нормативных</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правовых актов и (или) проектов управленческих</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иных решений</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12. Старший государственный налоговый инспектор в соответствии со своей компетенцией вправе участвовать в подготовке (обсуждении) следующих проектов: </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отказа в приеме документов, оформленных ненадлежащим образом;</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соответствия представленных документов требованиям законодательства, их достоверности и полноты;</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13.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591595" w:rsidRPr="00052D1B" w:rsidRDefault="00591595" w:rsidP="00052D1B">
      <w:pPr>
        <w:spacing w:after="0" w:line="240" w:lineRule="auto"/>
        <w:ind w:firstLine="720"/>
        <w:jc w:val="both"/>
        <w:rPr>
          <w:rFonts w:ascii="Times New Roman" w:eastAsia="Times New Roman" w:hAnsi="Times New Roman" w:cs="Times New Roman"/>
          <w:sz w:val="20"/>
          <w:szCs w:val="20"/>
          <w:lang w:eastAsia="ru-RU"/>
        </w:rPr>
      </w:pPr>
      <w:r w:rsidRPr="00052D1B">
        <w:rPr>
          <w:rFonts w:ascii="Times New Roman" w:eastAsia="Times New Roman" w:hAnsi="Times New Roman" w:cs="Times New Roman"/>
          <w:sz w:val="20"/>
          <w:szCs w:val="20"/>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115" w:history="1">
        <w:r w:rsidRPr="00052D1B">
          <w:rPr>
            <w:rFonts w:ascii="Times New Roman" w:eastAsia="Times New Roman" w:hAnsi="Times New Roman" w:cs="Times New Roman"/>
            <w:bCs/>
            <w:sz w:val="20"/>
            <w:szCs w:val="20"/>
            <w:lang w:eastAsia="ru-RU"/>
          </w:rPr>
          <w:t>служебного распорядка</w:t>
        </w:r>
      </w:hyperlink>
      <w:r w:rsidRPr="00052D1B">
        <w:rPr>
          <w:rFonts w:ascii="Times New Roman" w:eastAsia="Times New Roman" w:hAnsi="Times New Roman" w:cs="Times New Roman"/>
          <w:sz w:val="20"/>
          <w:szCs w:val="20"/>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 Сроки и процедуры подготовки, рассмотрения проектов</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управленческих и иных решений, порядок согласования</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принятия данных решений</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старший государственный налоговый инспектор определяются в соответствии с Типовым </w:t>
      </w:r>
      <w:hyperlink r:id="rId116">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117">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118">
        <w:r w:rsidRPr="00052D1B">
          <w:rPr>
            <w:rFonts w:ascii="Times New Roman" w:hAnsi="Times New Roman" w:cs="Times New Roman"/>
            <w:sz w:val="20"/>
            <w:szCs w:val="20"/>
          </w:rPr>
          <w:t>Правилами</w:t>
        </w:r>
      </w:hyperlink>
      <w:r w:rsidRPr="00052D1B">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 Порядок служебного взаимодействия гражданского</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служащего в связи с исполнением им должностных обязанностей</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гражданскими служащими того же государственного органа,</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гражданскими служащими иных государственных органов, другими</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гражданами, а также с организациями</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15. Взаимодействие старший государственный налоговый инспектор с гражданскими служащими ФНС России, государственными служащими иных государственных органов, а также с другими гражданами и </w:t>
      </w:r>
      <w:r w:rsidRPr="00052D1B">
        <w:rPr>
          <w:rFonts w:ascii="Times New Roman" w:hAnsi="Times New Roman" w:cs="Times New Roman"/>
          <w:sz w:val="20"/>
          <w:szCs w:val="20"/>
        </w:rPr>
        <w:lastRenderedPageBreak/>
        <w:t xml:space="preserve">организациями строится в рамках деловых отношений на основе </w:t>
      </w:r>
      <w:hyperlink r:id="rId119">
        <w:r w:rsidRPr="00052D1B">
          <w:rPr>
            <w:rFonts w:ascii="Times New Roman" w:hAnsi="Times New Roman" w:cs="Times New Roman"/>
            <w:sz w:val="20"/>
            <w:szCs w:val="20"/>
          </w:rPr>
          <w:t>общих принципов</w:t>
        </w:r>
      </w:hyperlink>
      <w:r w:rsidRPr="00052D1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20">
        <w:r w:rsidRPr="00052D1B">
          <w:rPr>
            <w:rFonts w:ascii="Times New Roman" w:hAnsi="Times New Roman" w:cs="Times New Roman"/>
            <w:sz w:val="20"/>
            <w:szCs w:val="20"/>
          </w:rPr>
          <w:t>статьей 18</w:t>
        </w:r>
      </w:hyperlink>
      <w:r w:rsidRPr="00052D1B">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VIII. Перечень государственных услуг (видов деятельности),</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оказываемых по запросам граждан и организаций в соответствии</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административным регламентом Федеральной налоговой службы</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spacing w:after="0" w:line="240" w:lineRule="auto"/>
        <w:ind w:firstLine="567"/>
        <w:jc w:val="both"/>
        <w:rPr>
          <w:rFonts w:ascii="Times New Roman" w:eastAsia="Times New Roman" w:hAnsi="Times New Roman" w:cs="Times New Roman"/>
          <w:sz w:val="20"/>
          <w:szCs w:val="20"/>
          <w:lang w:eastAsia="ru-RU"/>
        </w:rPr>
      </w:pPr>
      <w:r w:rsidRPr="00052D1B">
        <w:rPr>
          <w:rFonts w:ascii="Times New Roman" w:hAnsi="Times New Roman" w:cs="Times New Roman"/>
          <w:sz w:val="20"/>
          <w:szCs w:val="20"/>
        </w:rPr>
        <w:t xml:space="preserve">16. Старший государственный налоговый инспектор принимает участие в оказании следующих государственных услуг (видов деятельности): </w:t>
      </w:r>
      <w:r w:rsidRPr="00052D1B">
        <w:rPr>
          <w:rFonts w:ascii="Times New Roman" w:eastAsia="Times New Roman" w:hAnsi="Times New Roman" w:cs="Times New Roman"/>
          <w:sz w:val="20"/>
          <w:szCs w:val="20"/>
          <w:lang w:eastAsia="ru-RU"/>
        </w:rPr>
        <w:t>консультирование налогоплательщиков по вопросам налогообложения и заполнения налоговой отчетности.</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IX. Показатели эффективности и результативности</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профессиональной служебной деятельности</w:t>
      </w:r>
    </w:p>
    <w:p w:rsidR="00591595" w:rsidRPr="00052D1B" w:rsidRDefault="00591595"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гражданского служащего</w:t>
      </w:r>
    </w:p>
    <w:p w:rsidR="00591595" w:rsidRPr="00052D1B" w:rsidRDefault="00591595" w:rsidP="00052D1B">
      <w:pPr>
        <w:pStyle w:val="ConsPlusNormal0"/>
        <w:jc w:val="both"/>
        <w:rPr>
          <w:rFonts w:ascii="Times New Roman" w:hAnsi="Times New Roman" w:cs="Times New Roman"/>
          <w:sz w:val="20"/>
          <w:szCs w:val="20"/>
        </w:rPr>
      </w:pP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17. Эффективность и результативность профессиональной служебной деятельности старший государственный налоговый инспектор оценивается по следующим показателям:</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своевременности и оперативности выполнения поручений;</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91595" w:rsidRPr="00052D1B" w:rsidRDefault="00591595"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осознанию ответственности за последствия своих действий и принимаемых решений.</w:t>
      </w:r>
    </w:p>
    <w:p w:rsidR="00BE0EA0" w:rsidRPr="00052D1B" w:rsidRDefault="00BE0EA0" w:rsidP="00052D1B">
      <w:pPr>
        <w:spacing w:after="0" w:line="240" w:lineRule="auto"/>
        <w:ind w:firstLine="709"/>
        <w:jc w:val="both"/>
        <w:rPr>
          <w:rFonts w:ascii="Times New Roman" w:hAnsi="Times New Roman" w:cs="Times New Roman"/>
          <w:sz w:val="20"/>
          <w:szCs w:val="20"/>
        </w:rPr>
      </w:pPr>
    </w:p>
    <w:p w:rsidR="00F36B08" w:rsidRPr="00052D1B" w:rsidRDefault="00F36B08" w:rsidP="00052D1B">
      <w:pPr>
        <w:pStyle w:val="ConsPlusNormal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052D1B" w:rsidRPr="00052D1B" w:rsidTr="004034B6">
        <w:tc>
          <w:tcPr>
            <w:tcW w:w="9070" w:type="dxa"/>
            <w:tcBorders>
              <w:top w:val="nil"/>
              <w:left w:val="nil"/>
              <w:bottom w:val="nil"/>
              <w:right w:val="nil"/>
            </w:tcBorders>
          </w:tcPr>
          <w:p w:rsidR="00DC7E09" w:rsidRPr="003808DF" w:rsidRDefault="00DC7E09" w:rsidP="00052D1B">
            <w:pPr>
              <w:pStyle w:val="ConsPlusNormal0"/>
              <w:jc w:val="center"/>
              <w:rPr>
                <w:rFonts w:ascii="Times New Roman" w:hAnsi="Times New Roman" w:cs="Times New Roman"/>
                <w:b/>
                <w:sz w:val="20"/>
                <w:szCs w:val="20"/>
              </w:rPr>
            </w:pPr>
            <w:r w:rsidRPr="003808DF">
              <w:rPr>
                <w:rFonts w:ascii="Times New Roman" w:hAnsi="Times New Roman" w:cs="Times New Roman"/>
                <w:b/>
                <w:sz w:val="20"/>
                <w:szCs w:val="20"/>
              </w:rPr>
              <w:t>Должностной регламент</w:t>
            </w:r>
          </w:p>
        </w:tc>
      </w:tr>
      <w:tr w:rsidR="00052D1B" w:rsidRPr="00052D1B" w:rsidTr="003808DF">
        <w:tc>
          <w:tcPr>
            <w:tcW w:w="9070" w:type="dxa"/>
            <w:tcBorders>
              <w:top w:val="nil"/>
              <w:left w:val="nil"/>
              <w:right w:val="nil"/>
            </w:tcBorders>
          </w:tcPr>
          <w:p w:rsidR="00DC7E09" w:rsidRPr="003808DF" w:rsidRDefault="00DC7E09"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Старшего специалиста 2 разряда отдела камеральных проверок № 7</w:t>
            </w:r>
          </w:p>
          <w:p w:rsidR="00DC7E09" w:rsidRPr="003808DF" w:rsidRDefault="00DC7E09" w:rsidP="00052D1B">
            <w:pPr>
              <w:autoSpaceDE w:val="0"/>
              <w:autoSpaceDN w:val="0"/>
              <w:adjustRightInd w:val="0"/>
              <w:spacing w:after="0" w:line="240" w:lineRule="auto"/>
              <w:jc w:val="center"/>
              <w:rPr>
                <w:rFonts w:ascii="Times New Roman" w:hAnsi="Times New Roman" w:cs="Times New Roman"/>
                <w:b/>
                <w:sz w:val="20"/>
                <w:szCs w:val="20"/>
              </w:rPr>
            </w:pPr>
            <w:r w:rsidRPr="003808DF">
              <w:rPr>
                <w:rFonts w:ascii="Times New Roman" w:hAnsi="Times New Roman" w:cs="Times New Roman"/>
                <w:b/>
                <w:sz w:val="20"/>
                <w:szCs w:val="20"/>
              </w:rPr>
              <w:t>Инспекции Федеральной налоговой службы № 10 по г. Москве</w:t>
            </w:r>
          </w:p>
        </w:tc>
      </w:tr>
    </w:tbl>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 Общие положения</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старший специалист 2 разряда отдела камеральных проверок № 7 </w:t>
      </w:r>
      <w:r w:rsidRPr="00052D1B">
        <w:rPr>
          <w:rFonts w:ascii="Times New Roman" w:hAnsi="Times New Roman" w:cs="Times New Roman"/>
          <w:sz w:val="20"/>
          <w:szCs w:val="20"/>
          <w:u w:val="single"/>
        </w:rPr>
        <w:t>Инспекции Федеральной налоговой службы № 10 по г. Москве</w:t>
      </w:r>
      <w:r w:rsidRPr="00052D1B">
        <w:rPr>
          <w:rFonts w:ascii="Times New Roman" w:hAnsi="Times New Roman" w:cs="Times New Roman"/>
          <w:sz w:val="20"/>
          <w:szCs w:val="20"/>
        </w:rPr>
        <w:t xml:space="preserve"> (далее – старший специалист 2 разряда) относится к старшей группе должностей гражданской службы категории </w:t>
      </w:r>
      <w:r w:rsidRPr="00052D1B">
        <w:rPr>
          <w:rFonts w:ascii="Times New Roman" w:hAnsi="Times New Roman" w:cs="Times New Roman"/>
          <w:sz w:val="20"/>
          <w:szCs w:val="20"/>
          <w:u w:val="single"/>
        </w:rPr>
        <w:t>обеспечивающие специалисты</w:t>
      </w:r>
      <w:r w:rsidRPr="00052D1B">
        <w:rPr>
          <w:rFonts w:ascii="Times New Roman" w:hAnsi="Times New Roman" w:cs="Times New Roman"/>
          <w:sz w:val="20"/>
          <w:szCs w:val="20"/>
        </w:rPr>
        <w:t>.</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Регистрационный номер (код) должности – 11-4-5-089.</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Регулирование в сфере налогообложения доходов физических лиц.</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4. Назначение на должность и освобождение от должности старший специалист 2 разряда осуществляется начальником Инспекции Федеральной налоговой службы № 10 по г. Москве.</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5. Старший специалист 2 разряда непосредственно подчиняется начальнику отдела.</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jc w:val="center"/>
        <w:outlineLvl w:val="1"/>
        <w:rPr>
          <w:rFonts w:ascii="Times New Roman" w:hAnsi="Times New Roman" w:cs="Times New Roman"/>
          <w:sz w:val="20"/>
          <w:szCs w:val="20"/>
        </w:rPr>
      </w:pPr>
      <w:bookmarkStart w:id="4" w:name="P63"/>
      <w:bookmarkEnd w:id="4"/>
      <w:r w:rsidRPr="00052D1B">
        <w:rPr>
          <w:rFonts w:ascii="Times New Roman" w:hAnsi="Times New Roman" w:cs="Times New Roman"/>
          <w:sz w:val="20"/>
          <w:szCs w:val="20"/>
        </w:rPr>
        <w:t>II. Квалификационные требования для замещения должности</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 xml:space="preserve">гражданской службы </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 Для замещения должности старший специалист 2 разряда устанавливаются следующие квалификационные </w:t>
      </w:r>
      <w:r w:rsidRPr="00052D1B">
        <w:rPr>
          <w:rFonts w:ascii="Times New Roman" w:hAnsi="Times New Roman" w:cs="Times New Roman"/>
          <w:sz w:val="20"/>
          <w:szCs w:val="20"/>
        </w:rPr>
        <w:lastRenderedPageBreak/>
        <w:t>требования:</w:t>
      </w:r>
    </w:p>
    <w:p w:rsidR="00DC7E09" w:rsidRPr="00052D1B" w:rsidRDefault="00DC7E09" w:rsidP="00052D1B">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052D1B">
        <w:rPr>
          <w:rFonts w:ascii="Times New Roman" w:eastAsiaTheme="minorEastAsia" w:hAnsi="Times New Roman" w:cs="Times New Roman"/>
          <w:sz w:val="20"/>
          <w:szCs w:val="20"/>
        </w:rPr>
        <w:t>6.1. Наличие профессионального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 Профессиональный уровень:</w:t>
      </w:r>
    </w:p>
    <w:p w:rsidR="00DC7E09" w:rsidRPr="00052D1B" w:rsidRDefault="00DC7E09" w:rsidP="00052D1B">
      <w:pPr>
        <w:autoSpaceDE w:val="0"/>
        <w:autoSpaceDN w:val="0"/>
        <w:adjustRightInd w:val="0"/>
        <w:spacing w:after="0" w:line="240" w:lineRule="auto"/>
        <w:jc w:val="both"/>
        <w:rPr>
          <w:rFonts w:ascii="Times New Roman" w:hAnsi="Times New Roman" w:cs="Times New Roman"/>
          <w:sz w:val="20"/>
          <w:szCs w:val="20"/>
        </w:rPr>
      </w:pPr>
      <w:r w:rsidRPr="00052D1B">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121" w:history="1">
        <w:r w:rsidRPr="00052D1B">
          <w:rPr>
            <w:rFonts w:ascii="Times New Roman" w:hAnsi="Times New Roman" w:cs="Times New Roman"/>
            <w:sz w:val="20"/>
            <w:szCs w:val="20"/>
          </w:rPr>
          <w:t>Конституции</w:t>
        </w:r>
      </w:hyperlink>
      <w:r w:rsidRPr="00052D1B">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6.3.2. Наличие профессиональных знаний:</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xml:space="preserve">6.3.2.1. В сфере законодательства Российской Федерации: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xml:space="preserve">6.3.2.2. Иные профессиональные знания: 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от 30.06.2009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25.07.2012 N ММВ-7-2/519@ "Об утверждении Порядка представления банками (операторами по переводу денежных средств) информации о наличии счетов (специальных банковских счетов) в банке и (или) об остатках денежных средств на счетах (специальных банковских счетах), об операциях на счетах (специальных банковских счетах), об остатках электронных денежных средств и переводах электронных денежных средств по запросам налоговых органов на бумажном носителе, а также соответствующих форм справок и выписки"; приказ ФНС России от 25.07.2012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15.04.2015 N ММВ-7-2/149@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 приказ Минфина Российской Федерации N 20н, МНС Российской Федерации N ГБ-3-04/39 от 10.03.1999 "Об утверждении Положения о порядке проведения инвентаризации имущества налогоплательщиков при налоговой проверке"; приказ ФНС России от 02.08.2005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 от 17.02.2011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w:t>
      </w:r>
      <w:r w:rsidRPr="00052D1B">
        <w:rPr>
          <w:rFonts w:ascii="Times New Roman" w:hAnsi="Times New Roman" w:cs="Times New Roman"/>
          <w:sz w:val="20"/>
          <w:szCs w:val="20"/>
        </w:rPr>
        <w:lastRenderedPageBreak/>
        <w:t>налогового органа в электронном виде по телекоммуникационным каналам связи"; приказ ФНС России от 30.05.2007 N ММ-3-06/333@ "Об утверждении Концепции системы планирования выездных налоговых проверок".</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xml:space="preserve">6.3.3. Наличие функциональных знаний: </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принципы, методы, технологии и механизмы осуществления контроля (надзора);</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виды, назначение и технологии организации проверочных процедур;</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понятие единого реестра проверок, процедура его формирования;</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институт предварительной проверки жалобы и иной информации, поступившей в контрольно-надзорный орган;</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процедура организации проверки: порядок, этапы, инструменты проведения;</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ограничения при проведении проверочных процедур;</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меры, принимаемые по результатам проверки;</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xml:space="preserve">- основания проведения и особенности внеплановых проверок. </w:t>
      </w:r>
    </w:p>
    <w:p w:rsidR="00DC7E09" w:rsidRPr="00052D1B" w:rsidRDefault="00DC7E09" w:rsidP="00052D1B">
      <w:pPr>
        <w:pStyle w:val="af0"/>
        <w:ind w:firstLine="709"/>
        <w:jc w:val="both"/>
        <w:rPr>
          <w:sz w:val="20"/>
          <w:szCs w:val="20"/>
        </w:rPr>
      </w:pPr>
      <w:r w:rsidRPr="00052D1B">
        <w:rPr>
          <w:sz w:val="20"/>
          <w:szCs w:val="20"/>
        </w:rPr>
        <w:t xml:space="preserve">6.3.4. Наличие базовых умений: </w:t>
      </w:r>
    </w:p>
    <w:p w:rsidR="00DC7E09" w:rsidRPr="00052D1B" w:rsidRDefault="00DC7E09" w:rsidP="00052D1B">
      <w:pPr>
        <w:pStyle w:val="af0"/>
        <w:ind w:firstLine="709"/>
        <w:jc w:val="both"/>
        <w:rPr>
          <w:sz w:val="20"/>
          <w:szCs w:val="20"/>
        </w:rPr>
      </w:pPr>
      <w:r w:rsidRPr="00052D1B">
        <w:rPr>
          <w:sz w:val="20"/>
          <w:szCs w:val="20"/>
        </w:rPr>
        <w:t>- умение мыслить системно (стратегически);</w:t>
      </w:r>
    </w:p>
    <w:p w:rsidR="00DC7E09" w:rsidRPr="00052D1B" w:rsidRDefault="00DC7E09" w:rsidP="00052D1B">
      <w:pPr>
        <w:pStyle w:val="af0"/>
        <w:ind w:firstLine="709"/>
        <w:jc w:val="both"/>
        <w:rPr>
          <w:sz w:val="20"/>
          <w:szCs w:val="20"/>
        </w:rPr>
      </w:pPr>
      <w:r w:rsidRPr="00052D1B">
        <w:rPr>
          <w:sz w:val="20"/>
          <w:szCs w:val="20"/>
        </w:rPr>
        <w:t>- умение планировать, рационально использовать служебное время и достигать результата;</w:t>
      </w:r>
    </w:p>
    <w:p w:rsidR="00DC7E09" w:rsidRPr="00052D1B" w:rsidRDefault="00DC7E09" w:rsidP="00052D1B">
      <w:pPr>
        <w:pStyle w:val="af0"/>
        <w:ind w:firstLine="709"/>
        <w:jc w:val="both"/>
        <w:rPr>
          <w:sz w:val="20"/>
          <w:szCs w:val="20"/>
        </w:rPr>
      </w:pPr>
      <w:r w:rsidRPr="00052D1B">
        <w:rPr>
          <w:sz w:val="20"/>
          <w:szCs w:val="20"/>
        </w:rPr>
        <w:t>- коммуникативные умения;</w:t>
      </w:r>
    </w:p>
    <w:p w:rsidR="00DC7E09" w:rsidRPr="00052D1B" w:rsidRDefault="00DC7E09" w:rsidP="00052D1B">
      <w:pPr>
        <w:pStyle w:val="af0"/>
        <w:ind w:firstLine="709"/>
        <w:jc w:val="both"/>
        <w:rPr>
          <w:sz w:val="20"/>
          <w:szCs w:val="20"/>
        </w:rPr>
      </w:pPr>
      <w:r w:rsidRPr="00052D1B">
        <w:rPr>
          <w:sz w:val="20"/>
          <w:szCs w:val="20"/>
        </w:rPr>
        <w:t>- умение управлять изменениями</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6.3.5. Наличие профессиональных умений: понятие проекта нормативного правового акта; процедура рассмотрения обращения граждан, требования и порядок предоставления государственных услуг, в том числе в электронной форме; права заявителей при получении государственных услуг, стандарт предоставления государственной услуги;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подготовка деловой корреспонденции и актов Инспекции, порядок работы со служебной информацией.</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xml:space="preserve">6.3.6. Наличие функциональных умений: </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проведение плановых и внеплановых документарных (камеральных) проверок (обследований);</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осуществление контроля исполнения предписаний, решений и других распорядительных документов.</w:t>
      </w:r>
    </w:p>
    <w:p w:rsidR="00DC7E09" w:rsidRPr="00052D1B" w:rsidRDefault="00DC7E09" w:rsidP="00052D1B">
      <w:pPr>
        <w:autoSpaceDE w:val="0"/>
        <w:autoSpaceDN w:val="0"/>
        <w:adjustRightInd w:val="0"/>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осуществление контроля исполнения предписаний, решений и других распорядительных документов.</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III. Должностные обязанности</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7. Основные обязанности старшего специалиста 2 разряда, а также ограничения, запреты и требования установлены </w:t>
      </w:r>
      <w:hyperlink r:id="rId122">
        <w:r w:rsidRPr="00052D1B">
          <w:rPr>
            <w:rFonts w:ascii="Times New Roman" w:hAnsi="Times New Roman" w:cs="Times New Roman"/>
            <w:sz w:val="20"/>
            <w:szCs w:val="20"/>
          </w:rPr>
          <w:t>статьями 15</w:t>
        </w:r>
      </w:hyperlink>
      <w:r w:rsidRPr="00052D1B">
        <w:rPr>
          <w:rFonts w:ascii="Times New Roman" w:hAnsi="Times New Roman" w:cs="Times New Roman"/>
          <w:sz w:val="20"/>
          <w:szCs w:val="20"/>
        </w:rPr>
        <w:t xml:space="preserve"> - </w:t>
      </w:r>
      <w:hyperlink r:id="rId123">
        <w:r w:rsidRPr="00052D1B">
          <w:rPr>
            <w:rFonts w:ascii="Times New Roman" w:hAnsi="Times New Roman" w:cs="Times New Roman"/>
            <w:sz w:val="20"/>
            <w:szCs w:val="20"/>
          </w:rPr>
          <w:t>18</w:t>
        </w:r>
      </w:hyperlink>
      <w:r w:rsidRPr="00052D1B">
        <w:rPr>
          <w:rFonts w:ascii="Times New Roman" w:hAnsi="Times New Roman" w:cs="Times New Roman"/>
          <w:sz w:val="20"/>
          <w:szCs w:val="20"/>
        </w:rPr>
        <w:t xml:space="preserve">, </w:t>
      </w:r>
      <w:hyperlink r:id="rId124">
        <w:r w:rsidRPr="00052D1B">
          <w:rPr>
            <w:rFonts w:ascii="Times New Roman" w:hAnsi="Times New Roman" w:cs="Times New Roman"/>
            <w:sz w:val="20"/>
            <w:szCs w:val="20"/>
          </w:rPr>
          <w:t>20</w:t>
        </w:r>
      </w:hyperlink>
      <w:r w:rsidRPr="00052D1B">
        <w:rPr>
          <w:rFonts w:ascii="Times New Roman" w:hAnsi="Times New Roman" w:cs="Times New Roman"/>
          <w:sz w:val="20"/>
          <w:szCs w:val="20"/>
        </w:rPr>
        <w:t xml:space="preserve">, </w:t>
      </w:r>
      <w:hyperlink r:id="rId125">
        <w:r w:rsidRPr="00052D1B">
          <w:rPr>
            <w:rFonts w:ascii="Times New Roman" w:hAnsi="Times New Roman" w:cs="Times New Roman"/>
            <w:sz w:val="20"/>
            <w:szCs w:val="20"/>
          </w:rPr>
          <w:t>20.1</w:t>
        </w:r>
      </w:hyperlink>
      <w:r w:rsidRPr="00052D1B">
        <w:rPr>
          <w:rFonts w:ascii="Times New Roman" w:hAnsi="Times New Roman" w:cs="Times New Roman"/>
          <w:sz w:val="20"/>
          <w:szCs w:val="20"/>
        </w:rPr>
        <w:t xml:space="preserve">, </w:t>
      </w:r>
      <w:hyperlink r:id="rId126">
        <w:r w:rsidRPr="00052D1B">
          <w:rPr>
            <w:rFonts w:ascii="Times New Roman" w:hAnsi="Times New Roman" w:cs="Times New Roman"/>
            <w:sz w:val="20"/>
            <w:szCs w:val="20"/>
          </w:rPr>
          <w:t>20.2</w:t>
        </w:r>
      </w:hyperlink>
      <w:r w:rsidRPr="00052D1B">
        <w:rPr>
          <w:rFonts w:ascii="Times New Roman" w:hAnsi="Times New Roman" w:cs="Times New Roman"/>
          <w:sz w:val="20"/>
          <w:szCs w:val="20"/>
        </w:rPr>
        <w:t xml:space="preserve">, </w:t>
      </w:r>
      <w:hyperlink r:id="rId127">
        <w:r w:rsidRPr="00052D1B">
          <w:rPr>
            <w:rFonts w:ascii="Times New Roman" w:hAnsi="Times New Roman" w:cs="Times New Roman"/>
            <w:sz w:val="20"/>
            <w:szCs w:val="20"/>
          </w:rPr>
          <w:t>20.3</w:t>
        </w:r>
      </w:hyperlink>
      <w:r w:rsidRPr="00052D1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8. В целях реализации задач и функций, возложенных на отдел камеральных проверок №7, старший специалист 2 разряда обязан:</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исполнять должностные обязанности в соответствии с должностным регламентом;</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поддерживать уровень квалификации, необходимый для надлежащего исполнения должностных обязанностей;</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соблюдать при исполнении должностных обязанностей права и законные интересы граждан и организаций;</w:t>
      </w:r>
    </w:p>
    <w:p w:rsidR="00DC7E09" w:rsidRPr="00052D1B" w:rsidRDefault="00DC7E09" w:rsidP="00052D1B">
      <w:pPr>
        <w:pStyle w:val="af0"/>
        <w:ind w:firstLine="709"/>
        <w:jc w:val="both"/>
        <w:rPr>
          <w:sz w:val="20"/>
          <w:szCs w:val="20"/>
        </w:rPr>
      </w:pPr>
      <w:r w:rsidRPr="00052D1B">
        <w:rPr>
          <w:sz w:val="20"/>
          <w:szCs w:val="20"/>
        </w:rPr>
        <w:t xml:space="preserve">- проводить </w:t>
      </w:r>
      <w:proofErr w:type="spellStart"/>
      <w:r w:rsidRPr="00052D1B">
        <w:rPr>
          <w:sz w:val="20"/>
          <w:szCs w:val="20"/>
        </w:rPr>
        <w:t>предпроверочный</w:t>
      </w:r>
      <w:proofErr w:type="spellEnd"/>
      <w:r w:rsidRPr="00052D1B">
        <w:rPr>
          <w:sz w:val="20"/>
          <w:szCs w:val="20"/>
        </w:rPr>
        <w:t xml:space="preserve"> анализ финансово-хозяйственной деятельности налогоплательщиков в целях повышения качества планирования и целенаправленного отбора налогоплательщиков для формирования и утверждения Плана проведения выездных налоговых проверок;</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осуществлять мероприятия для выявления потенциальных налоговых рисков деятельности налогоплательщиков – юридических лиц, индивидуальных предпринимателей (применяющих общие и специальные налоговые режимы), физических лиц, нотариусов, адвокатов;</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-проводить анализ выписок по банковским счетам налогоплательщиков, запрошенных в порядке ст. 86 НК РФ;</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xml:space="preserve">-проводить анализ истребований информации по конкретным сделаем у исследуемого налогоплательщика в порядке статьи 931 НК РФ;   </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проводить опрос должностных лиц, учредителей налогоплательщиков и иных физических лиц;</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xml:space="preserve">- оформлять результаты анализа финансово-хозяйственной деятельности в виде Заключения по результатам </w:t>
      </w:r>
      <w:proofErr w:type="spellStart"/>
      <w:r w:rsidRPr="00052D1B">
        <w:rPr>
          <w:rFonts w:ascii="Times New Roman" w:hAnsi="Times New Roman" w:cs="Times New Roman"/>
          <w:sz w:val="20"/>
          <w:szCs w:val="20"/>
        </w:rPr>
        <w:t>предпроверочного</w:t>
      </w:r>
      <w:proofErr w:type="spellEnd"/>
      <w:r w:rsidRPr="00052D1B">
        <w:rPr>
          <w:rFonts w:ascii="Times New Roman" w:hAnsi="Times New Roman" w:cs="Times New Roman"/>
          <w:sz w:val="20"/>
          <w:szCs w:val="20"/>
        </w:rPr>
        <w:t xml:space="preserve"> анализа;</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участвовать в подготовке ответов на письменные запросы налогоплательщиков по вопросам, входящим в компетенцию Отдела;</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по указанию начальника отдела принимать участие в проведении совещаний, семинаров по вопросам, входящим в компетенцию отдела;</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lastRenderedPageBreak/>
        <w:t>- обеспечивать ведение в установленном порядке делопроизводства, хранения и сдачу в архив документов отдела;</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обеспечивать сохранности служебного удостоверения;</w:t>
      </w:r>
    </w:p>
    <w:p w:rsidR="00DC7E09" w:rsidRPr="00052D1B" w:rsidRDefault="00DC7E09" w:rsidP="00052D1B">
      <w:pPr>
        <w:pStyle w:val="af0"/>
        <w:ind w:firstLine="709"/>
        <w:jc w:val="both"/>
        <w:rPr>
          <w:sz w:val="20"/>
          <w:szCs w:val="20"/>
        </w:rPr>
      </w:pPr>
      <w:r w:rsidRPr="00052D1B">
        <w:rPr>
          <w:sz w:val="20"/>
          <w:szCs w:val="20"/>
        </w:rPr>
        <w:t>- выполнять иные поручения руководства инспекции в соответствии с положением об отделе.</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9. Старший специалист 2 разряда исполняет иные обязанности, предусмотренные законодательством Российской Федерации, </w:t>
      </w:r>
      <w:hyperlink r:id="rId128">
        <w:r w:rsidRPr="00052D1B">
          <w:rPr>
            <w:rFonts w:ascii="Times New Roman" w:hAnsi="Times New Roman" w:cs="Times New Roman"/>
            <w:sz w:val="20"/>
            <w:szCs w:val="20"/>
          </w:rPr>
          <w:t>Положением</w:t>
        </w:r>
      </w:hyperlink>
      <w:r w:rsidRPr="00052D1B">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№7, поручениями начальника отдела, заместителя начальника отдела, заместителя начальника Инспекции, начальника Инспекции.</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IV. Перечень вопросов, по которым гражданский служащий</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вправе или обязан самостоятельно принимать управленческие</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иные решения</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10. При исполнении служебных обязанностей старший специалист 2 разряда вправе самостоятельно принимать решения по вопросам: (перечисляется перечень вопросов, по которым гражданский служащий вправе самостоятельно принимать управленческие и иные решения).</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11. При исполнении служебных обязанностей старший специалист 2 разряда обязан самостоятельно принимать решения по вопросам: (перечисляется перечень вопросов, по которым гражданский служащий обязан самостоятельно принимать управленческие и иные решения).</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 Перечень вопросов, по которым гражданский служащий вправе</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или обязан участвовать при подготовке проектов нормативных</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правовых актов и (или) проектов управленческих</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иных решений</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12. Старший специалист 2 разряда в соответствии со своей компетенцией вправе участвовать в подготовке (обсуждении) проектов служебных записок, иных документов, необходимость в подготовке которых возникает при выполнении должностных обязанностей,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сборах.13. Старший специалист 2 разряда в соответствии со своей компетенцией обязан участвовать в подготовке (обсуждении) следующих проектов: </w:t>
      </w:r>
    </w:p>
    <w:p w:rsidR="00DC7E09" w:rsidRPr="00052D1B" w:rsidRDefault="00DC7E09" w:rsidP="00052D1B">
      <w:pPr>
        <w:pStyle w:val="ConsPlusNormal0"/>
        <w:jc w:val="center"/>
        <w:outlineLvl w:val="1"/>
        <w:rPr>
          <w:rFonts w:ascii="Times New Roman" w:hAnsi="Times New Roman" w:cs="Times New Roman"/>
          <w:sz w:val="20"/>
          <w:szCs w:val="20"/>
        </w:rPr>
      </w:pPr>
    </w:p>
    <w:p w:rsidR="00DC7E09" w:rsidRPr="00052D1B" w:rsidRDefault="00DC7E09" w:rsidP="00052D1B">
      <w:pPr>
        <w:pStyle w:val="af0"/>
        <w:ind w:firstLine="709"/>
        <w:jc w:val="both"/>
        <w:rPr>
          <w:sz w:val="20"/>
          <w:szCs w:val="20"/>
        </w:rPr>
      </w:pPr>
      <w:r w:rsidRPr="00052D1B">
        <w:rPr>
          <w:sz w:val="20"/>
          <w:szCs w:val="20"/>
        </w:rPr>
        <w:t>13. Старший специалист 2 разряда в соответствии со своей компетенцией обязан участвовать в подготовке (обсуждении) нормативных проектов документов: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DC7E09" w:rsidRPr="00052D1B" w:rsidRDefault="00DC7E09" w:rsidP="00052D1B">
      <w:pPr>
        <w:spacing w:after="0" w:line="240" w:lineRule="auto"/>
        <w:ind w:firstLine="709"/>
        <w:jc w:val="both"/>
        <w:rPr>
          <w:rFonts w:ascii="Times New Roman" w:hAnsi="Times New Roman" w:cs="Times New Roman"/>
          <w:sz w:val="20"/>
          <w:szCs w:val="20"/>
        </w:rPr>
      </w:pPr>
    </w:p>
    <w:p w:rsidR="00DC7E09" w:rsidRPr="00052D1B" w:rsidRDefault="00DC7E09"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 Сроки и процедуры подготовки, рассмотрения проектов</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управленческих и иных решений, порядок согласования</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принятия данных решений</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старший специалист 2 разряда определяются в соответствии с Типовым </w:t>
      </w:r>
      <w:hyperlink r:id="rId129">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130">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131">
        <w:r w:rsidRPr="00052D1B">
          <w:rPr>
            <w:rFonts w:ascii="Times New Roman" w:hAnsi="Times New Roman" w:cs="Times New Roman"/>
            <w:sz w:val="20"/>
            <w:szCs w:val="20"/>
          </w:rPr>
          <w:t>Правилами</w:t>
        </w:r>
      </w:hyperlink>
      <w:r w:rsidRPr="00052D1B">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7.</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 Порядок служебного взаимодействия гражданского</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служащего в связи с исполнением им должностных обязанностей</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гражданскими служащими того же государственного органа,</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гражданскими служащими иных государственных органов, другими</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гражданами, а также с организациями</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15. Взаимодействие </w:t>
      </w:r>
      <w:r w:rsidR="003808DF">
        <w:rPr>
          <w:rFonts w:ascii="Times New Roman" w:hAnsi="Times New Roman" w:cs="Times New Roman"/>
          <w:sz w:val="20"/>
          <w:szCs w:val="20"/>
        </w:rPr>
        <w:t>старшего</w:t>
      </w:r>
      <w:r w:rsidRPr="00052D1B">
        <w:rPr>
          <w:rFonts w:ascii="Times New Roman" w:hAnsi="Times New Roman" w:cs="Times New Roman"/>
          <w:sz w:val="20"/>
          <w:szCs w:val="20"/>
        </w:rPr>
        <w:t xml:space="preserve"> специалист</w:t>
      </w:r>
      <w:r w:rsidR="003808DF">
        <w:rPr>
          <w:rFonts w:ascii="Times New Roman" w:hAnsi="Times New Roman" w:cs="Times New Roman"/>
          <w:sz w:val="20"/>
          <w:szCs w:val="20"/>
        </w:rPr>
        <w:t>а</w:t>
      </w:r>
      <w:r w:rsidRPr="00052D1B">
        <w:rPr>
          <w:rFonts w:ascii="Times New Roman" w:hAnsi="Times New Roman" w:cs="Times New Roman"/>
          <w:sz w:val="20"/>
          <w:szCs w:val="20"/>
        </w:rPr>
        <w:t xml:space="preserve"> 2 разряда с гражданскими служащими ФНС России, государственными служащими иных государственных органов, а также с другими гражданами и организациями </w:t>
      </w:r>
      <w:r w:rsidRPr="00052D1B">
        <w:rPr>
          <w:rFonts w:ascii="Times New Roman" w:hAnsi="Times New Roman" w:cs="Times New Roman"/>
          <w:sz w:val="20"/>
          <w:szCs w:val="20"/>
        </w:rPr>
        <w:lastRenderedPageBreak/>
        <w:t xml:space="preserve">строится в рамках деловых отношений на основе </w:t>
      </w:r>
      <w:hyperlink r:id="rId132">
        <w:r w:rsidRPr="00052D1B">
          <w:rPr>
            <w:rFonts w:ascii="Times New Roman" w:hAnsi="Times New Roman" w:cs="Times New Roman"/>
            <w:sz w:val="20"/>
            <w:szCs w:val="20"/>
          </w:rPr>
          <w:t>общих принципов</w:t>
        </w:r>
      </w:hyperlink>
      <w:r w:rsidRPr="00052D1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33">
        <w:r w:rsidRPr="00052D1B">
          <w:rPr>
            <w:rFonts w:ascii="Times New Roman" w:hAnsi="Times New Roman" w:cs="Times New Roman"/>
            <w:sz w:val="20"/>
            <w:szCs w:val="20"/>
          </w:rPr>
          <w:t>статьей 18</w:t>
        </w:r>
      </w:hyperlink>
      <w:r w:rsidRPr="00052D1B">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VIII. Перечень государственных услуг (видов деятельности),</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оказываемых по запросам граждан и организаций в соответствии</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административным регламентом Федеральной налоговой службы</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xml:space="preserve">16. Старший специалист 2 разряда принимает участие в оказании следующих государственных услуг (видов деятельности): </w:t>
      </w:r>
    </w:p>
    <w:p w:rsidR="00DC7E09" w:rsidRPr="00052D1B" w:rsidRDefault="00DC7E09" w:rsidP="00052D1B">
      <w:pPr>
        <w:spacing w:after="0" w:line="240" w:lineRule="auto"/>
        <w:ind w:firstLine="709"/>
        <w:jc w:val="both"/>
        <w:rPr>
          <w:rFonts w:ascii="Times New Roman" w:hAnsi="Times New Roman" w:cs="Times New Roman"/>
          <w:sz w:val="20"/>
          <w:szCs w:val="20"/>
        </w:rPr>
      </w:pPr>
      <w:r w:rsidRPr="00052D1B">
        <w:rPr>
          <w:rFonts w:ascii="Times New Roman" w:hAnsi="Times New Roman" w:cs="Times New Roman"/>
          <w:sz w:val="20"/>
          <w:szCs w:val="20"/>
        </w:rPr>
        <w:t>- представление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DC7E09" w:rsidRPr="00052D1B" w:rsidRDefault="00DC7E09" w:rsidP="00052D1B">
      <w:pPr>
        <w:pStyle w:val="ConsPlusNormal0"/>
        <w:ind w:firstLine="540"/>
        <w:jc w:val="both"/>
        <w:rPr>
          <w:rFonts w:ascii="Times New Roman" w:hAnsi="Times New Roman" w:cs="Times New Roman"/>
          <w:sz w:val="20"/>
          <w:szCs w:val="20"/>
        </w:rPr>
      </w:pPr>
    </w:p>
    <w:p w:rsidR="00DC7E09" w:rsidRPr="00052D1B" w:rsidRDefault="00DC7E09"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IX. Показатели эффективности и результативности</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профессиональной служебной деятельности</w:t>
      </w:r>
    </w:p>
    <w:p w:rsidR="00DC7E09" w:rsidRPr="00052D1B" w:rsidRDefault="00DC7E09"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гражданского служащего</w:t>
      </w:r>
    </w:p>
    <w:p w:rsidR="00DC7E09" w:rsidRPr="00052D1B" w:rsidRDefault="00DC7E09" w:rsidP="00052D1B">
      <w:pPr>
        <w:pStyle w:val="ConsPlusNormal0"/>
        <w:jc w:val="both"/>
        <w:rPr>
          <w:rFonts w:ascii="Times New Roman" w:hAnsi="Times New Roman" w:cs="Times New Roman"/>
          <w:sz w:val="20"/>
          <w:szCs w:val="20"/>
        </w:rPr>
      </w:pP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17. Эффективность и результативность профессиональной служебной деятельности старший специалист 2 разряда оценивается по следующим показателям:</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своевременности и оперативности выполнения поручений;</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C7E09" w:rsidRPr="00052D1B" w:rsidRDefault="00DC7E09"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осознанию ответственности за последствия своих действий и принимаемых решений.</w:t>
      </w:r>
    </w:p>
    <w:p w:rsidR="00DC7E09" w:rsidRPr="00052D1B" w:rsidRDefault="00DC7E09"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052D1B" w:rsidRPr="00052D1B" w:rsidTr="004034B6">
        <w:tc>
          <w:tcPr>
            <w:tcW w:w="9070" w:type="dxa"/>
          </w:tcPr>
          <w:p w:rsidR="00BF560D" w:rsidRPr="00FE5895" w:rsidRDefault="00BF560D" w:rsidP="00052D1B">
            <w:pPr>
              <w:pStyle w:val="ConsPlusNormal0"/>
              <w:jc w:val="center"/>
              <w:rPr>
                <w:rFonts w:ascii="Times New Roman" w:hAnsi="Times New Roman" w:cs="Times New Roman"/>
                <w:b/>
                <w:sz w:val="20"/>
                <w:szCs w:val="20"/>
              </w:rPr>
            </w:pPr>
            <w:r w:rsidRPr="00FE5895">
              <w:rPr>
                <w:rFonts w:ascii="Times New Roman" w:hAnsi="Times New Roman" w:cs="Times New Roman"/>
                <w:b/>
                <w:sz w:val="20"/>
                <w:szCs w:val="20"/>
              </w:rPr>
              <w:t>Должностной регламент</w:t>
            </w:r>
          </w:p>
        </w:tc>
      </w:tr>
      <w:tr w:rsidR="00052D1B" w:rsidRPr="00052D1B" w:rsidTr="004034B6">
        <w:tc>
          <w:tcPr>
            <w:tcW w:w="9070" w:type="dxa"/>
          </w:tcPr>
          <w:p w:rsidR="00BF560D" w:rsidRPr="00FE5895" w:rsidRDefault="00BF560D" w:rsidP="00052D1B">
            <w:pPr>
              <w:autoSpaceDE w:val="0"/>
              <w:autoSpaceDN w:val="0"/>
              <w:adjustRightInd w:val="0"/>
              <w:spacing w:after="0" w:line="240" w:lineRule="auto"/>
              <w:jc w:val="center"/>
              <w:rPr>
                <w:rFonts w:ascii="Times New Roman" w:hAnsi="Times New Roman" w:cs="Times New Roman"/>
                <w:b/>
                <w:sz w:val="20"/>
                <w:szCs w:val="20"/>
              </w:rPr>
            </w:pPr>
            <w:r w:rsidRPr="00FE5895">
              <w:rPr>
                <w:rFonts w:ascii="Times New Roman" w:hAnsi="Times New Roman" w:cs="Times New Roman"/>
                <w:b/>
                <w:sz w:val="20"/>
                <w:szCs w:val="20"/>
              </w:rPr>
              <w:t>главного государственного налогового инспектора отдела оперативного контроля</w:t>
            </w:r>
          </w:p>
          <w:p w:rsidR="00BF560D" w:rsidRPr="00FE5895" w:rsidRDefault="00BF560D" w:rsidP="00052D1B">
            <w:pPr>
              <w:autoSpaceDE w:val="0"/>
              <w:autoSpaceDN w:val="0"/>
              <w:adjustRightInd w:val="0"/>
              <w:spacing w:after="0" w:line="240" w:lineRule="auto"/>
              <w:jc w:val="center"/>
              <w:rPr>
                <w:rFonts w:ascii="Times New Roman" w:hAnsi="Times New Roman" w:cs="Times New Roman"/>
                <w:b/>
                <w:sz w:val="20"/>
                <w:szCs w:val="20"/>
              </w:rPr>
            </w:pPr>
            <w:r w:rsidRPr="00FE5895">
              <w:rPr>
                <w:rFonts w:ascii="Times New Roman" w:hAnsi="Times New Roman" w:cs="Times New Roman"/>
                <w:b/>
                <w:sz w:val="20"/>
                <w:szCs w:val="20"/>
              </w:rPr>
              <w:t>Инспекции Федеральной налоговой службы № 10 по г. Москве</w:t>
            </w:r>
          </w:p>
        </w:tc>
      </w:tr>
    </w:tbl>
    <w:p w:rsidR="00BF560D" w:rsidRPr="00052D1B" w:rsidRDefault="00BF56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 Общие положения</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 Должность федеральной государственной гражданской службы (далее соответственно - гражданская служба, должность) </w:t>
      </w:r>
      <w:r w:rsidRPr="00052D1B">
        <w:rPr>
          <w:rFonts w:ascii="Times New Roman" w:hAnsi="Times New Roman" w:cs="Times New Roman"/>
          <w:sz w:val="20"/>
          <w:szCs w:val="20"/>
          <w:u w:val="single"/>
        </w:rPr>
        <w:t>главного государственного налогового инспектора отдела оперативного контроля Инспекции Федеральной налоговой службы № 10 по г. Москве</w:t>
      </w:r>
      <w:r w:rsidRPr="00052D1B">
        <w:rPr>
          <w:rFonts w:ascii="Times New Roman" w:hAnsi="Times New Roman" w:cs="Times New Roman"/>
          <w:sz w:val="20"/>
          <w:szCs w:val="20"/>
        </w:rPr>
        <w:t xml:space="preserve"> (далее – главный государственный налоговый инспектор) относится к </w:t>
      </w:r>
      <w:r w:rsidRPr="00052D1B">
        <w:rPr>
          <w:rFonts w:ascii="Times New Roman" w:hAnsi="Times New Roman" w:cs="Times New Roman"/>
          <w:sz w:val="20"/>
          <w:szCs w:val="20"/>
          <w:u w:val="single"/>
        </w:rPr>
        <w:t>ведущей</w:t>
      </w:r>
      <w:r w:rsidRPr="00052D1B">
        <w:rPr>
          <w:rFonts w:ascii="Times New Roman" w:hAnsi="Times New Roman" w:cs="Times New Roman"/>
          <w:sz w:val="20"/>
          <w:szCs w:val="20"/>
        </w:rPr>
        <w:t xml:space="preserve"> группе должностей гражданской службы категории </w:t>
      </w:r>
      <w:r w:rsidRPr="00052D1B">
        <w:rPr>
          <w:rFonts w:ascii="Times New Roman" w:hAnsi="Times New Roman" w:cs="Times New Roman"/>
          <w:sz w:val="20"/>
          <w:szCs w:val="20"/>
          <w:u w:val="single"/>
        </w:rPr>
        <w:t>специалисты</w:t>
      </w:r>
      <w:r w:rsidRPr="00052D1B">
        <w:rPr>
          <w:rFonts w:ascii="Times New Roman" w:hAnsi="Times New Roman" w:cs="Times New Roman"/>
          <w:sz w:val="20"/>
          <w:szCs w:val="20"/>
        </w:rPr>
        <w:t>.</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Регистрационный номер (код) должности – 11-3-3-094.</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осуществление налогового контроля.</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w:t>
      </w:r>
    </w:p>
    <w:p w:rsidR="00BF560D" w:rsidRPr="00052D1B" w:rsidRDefault="00BF560D" w:rsidP="00052D1B">
      <w:pPr>
        <w:pStyle w:val="ConsPlusNormal0"/>
        <w:ind w:firstLine="540"/>
        <w:jc w:val="both"/>
        <w:rPr>
          <w:rFonts w:ascii="Times New Roman" w:hAnsi="Times New Roman" w:cs="Times New Roman"/>
          <w:sz w:val="20"/>
          <w:szCs w:val="20"/>
        </w:rPr>
      </w:pPr>
      <w:proofErr w:type="gramStart"/>
      <w:r w:rsidRPr="00052D1B">
        <w:rPr>
          <w:rFonts w:ascii="Times New Roman" w:hAnsi="Times New Roman" w:cs="Times New Roman"/>
          <w:sz w:val="20"/>
          <w:szCs w:val="20"/>
        </w:rPr>
        <w:t>5.Главный  государственный</w:t>
      </w:r>
      <w:proofErr w:type="gramEnd"/>
      <w:r w:rsidRPr="00052D1B">
        <w:rPr>
          <w:rFonts w:ascii="Times New Roman" w:hAnsi="Times New Roman" w:cs="Times New Roman"/>
          <w:sz w:val="20"/>
          <w:szCs w:val="20"/>
        </w:rPr>
        <w:t xml:space="preserve"> налоговый инспектор непосредственно подчиняется начальнику отдела.</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 Квалификационные требования для замещения должности</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 xml:space="preserve">гражданской службы </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 Для замещения должности государственного налогового инспектора устанавливаются следующие </w:t>
      </w:r>
      <w:r w:rsidRPr="00052D1B">
        <w:rPr>
          <w:rFonts w:ascii="Times New Roman" w:hAnsi="Times New Roman" w:cs="Times New Roman"/>
          <w:sz w:val="20"/>
          <w:szCs w:val="20"/>
        </w:rPr>
        <w:lastRenderedPageBreak/>
        <w:t>квалификационные требования:</w:t>
      </w:r>
    </w:p>
    <w:p w:rsidR="00BF560D" w:rsidRPr="00052D1B" w:rsidRDefault="00BF560D" w:rsidP="00052D1B">
      <w:pPr>
        <w:autoSpaceDE w:val="0"/>
        <w:autoSpaceDN w:val="0"/>
        <w:adjustRightInd w:val="0"/>
        <w:spacing w:after="0" w:line="240" w:lineRule="auto"/>
        <w:ind w:firstLine="540"/>
        <w:jc w:val="both"/>
        <w:rPr>
          <w:rFonts w:ascii="Times New Roman" w:eastAsiaTheme="minorEastAsia" w:hAnsi="Times New Roman" w:cs="Times New Roman"/>
          <w:sz w:val="20"/>
          <w:szCs w:val="20"/>
        </w:rPr>
      </w:pPr>
      <w:r w:rsidRPr="00052D1B">
        <w:rPr>
          <w:rFonts w:ascii="Times New Roman" w:eastAsiaTheme="minorEastAsia" w:hAnsi="Times New Roman" w:cs="Times New Roman"/>
          <w:sz w:val="20"/>
          <w:szCs w:val="20"/>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6.2. Без предъявления требований к стажу гражданской службы или стажу работы по специальности, направлению подготовки.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 Профессиональный уровень:</w:t>
      </w:r>
    </w:p>
    <w:p w:rsidR="00BF560D" w:rsidRPr="00052D1B" w:rsidRDefault="00BF560D" w:rsidP="00052D1B">
      <w:pPr>
        <w:autoSpaceDE w:val="0"/>
        <w:autoSpaceDN w:val="0"/>
        <w:adjustRightInd w:val="0"/>
        <w:spacing w:after="0" w:line="240" w:lineRule="auto"/>
        <w:jc w:val="both"/>
        <w:rPr>
          <w:rFonts w:ascii="Times New Roman" w:hAnsi="Times New Roman" w:cs="Times New Roman"/>
          <w:sz w:val="20"/>
          <w:szCs w:val="20"/>
        </w:rPr>
      </w:pPr>
      <w:r w:rsidRPr="00052D1B">
        <w:rPr>
          <w:rFonts w:ascii="Times New Roman" w:hAnsi="Times New Roman" w:cs="Times New Roman"/>
          <w:sz w:val="20"/>
          <w:szCs w:val="20"/>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134" w:history="1">
        <w:r w:rsidRPr="00052D1B">
          <w:rPr>
            <w:rFonts w:ascii="Times New Roman" w:hAnsi="Times New Roman" w:cs="Times New Roman"/>
            <w:sz w:val="20"/>
            <w:szCs w:val="20"/>
          </w:rPr>
          <w:t>Конституции</w:t>
        </w:r>
      </w:hyperlink>
      <w:r w:rsidRPr="00052D1B">
        <w:rPr>
          <w:rFonts w:ascii="Times New Roman" w:hAnsi="Times New Roman" w:cs="Times New Roman"/>
          <w:sz w:val="20"/>
          <w:szCs w:val="20"/>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6.3.2. Наличие профессиональных знаний:</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6.3.2.1. В сфере законодательства Российской Федерации: Федеральный закон № 79-ФЗ «О государственной гражданской службе Российской Федерации», Федеральный закон № 54-ФЗ «О применении контрольно-кассовой техники при осуществлении расчетов в Российской федерации», Федеральный закон № 248-ФЗ «О государственном контроле (надзоре) и муниципальном контроле в Российской Федерации», Федеральный закон № 59-ФЗ «О порядке рассмотрения обращения граждан Российской Федерации»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6.3.2.2. Иные профессиональные знания: </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-порядок и сроки проведения проверок по административным правонарушениям;</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-требования к составлению протокола об административном правонарушении;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-судебно-арбитражная практика в части проверок по соблюдению законодательства о применении контрольно-кассовой техники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6.3.3. Наличие функциональных знаний: </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-принципы, методы, технологии и механизмы осуществления контроля(надзора);</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-виды, назначения и технологии организации проверочных мероприятий;</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-процедура организации проверок;</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-меры, принимаемые по результатам проверки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6.3.4. Наличие базовых умений: </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-умение мыслить системно;</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-умение планировать, рационально использовать служебное время и достигать результата;</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-ответственность;</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-инициативность;</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-умение работать в стрессовых условиях</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6.3.5. Наличие профессиональных умений: </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-обеспечения выполнения поставленных руководством задач;</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-составление акта, протокола по результатам проведения проверки;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-работы с внутренними и периферийными устройствами компьютера, информационно-коммуникационными сетями, в операционной системе, с базами данных</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6.3.6. Наличие функциональных умений: </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-формирование и ведение реестров, каталогов, перечней для обеспечения контрольно-надзорных полномочий;</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-подготовка методологических материалов и других материалов;</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-осуществление контроля исполнения предписаний, решений и других распорядительных документов</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III. Должностные обязанности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7. Основные обязанности главного государственного налогового инспектора, а также ограничения, запреты и требования установлены </w:t>
      </w:r>
      <w:hyperlink r:id="rId135">
        <w:r w:rsidRPr="00052D1B">
          <w:rPr>
            <w:rFonts w:ascii="Times New Roman" w:hAnsi="Times New Roman" w:cs="Times New Roman"/>
            <w:sz w:val="20"/>
            <w:szCs w:val="20"/>
          </w:rPr>
          <w:t>статьями 15</w:t>
        </w:r>
      </w:hyperlink>
      <w:r w:rsidRPr="00052D1B">
        <w:rPr>
          <w:rFonts w:ascii="Times New Roman" w:hAnsi="Times New Roman" w:cs="Times New Roman"/>
          <w:sz w:val="20"/>
          <w:szCs w:val="20"/>
        </w:rPr>
        <w:t xml:space="preserve"> - </w:t>
      </w:r>
      <w:hyperlink r:id="rId136">
        <w:r w:rsidRPr="00052D1B">
          <w:rPr>
            <w:rFonts w:ascii="Times New Roman" w:hAnsi="Times New Roman" w:cs="Times New Roman"/>
            <w:sz w:val="20"/>
            <w:szCs w:val="20"/>
          </w:rPr>
          <w:t>18</w:t>
        </w:r>
      </w:hyperlink>
      <w:r w:rsidRPr="00052D1B">
        <w:rPr>
          <w:rFonts w:ascii="Times New Roman" w:hAnsi="Times New Roman" w:cs="Times New Roman"/>
          <w:sz w:val="20"/>
          <w:szCs w:val="20"/>
        </w:rPr>
        <w:t xml:space="preserve">, </w:t>
      </w:r>
      <w:hyperlink r:id="rId137">
        <w:r w:rsidRPr="00052D1B">
          <w:rPr>
            <w:rFonts w:ascii="Times New Roman" w:hAnsi="Times New Roman" w:cs="Times New Roman"/>
            <w:sz w:val="20"/>
            <w:szCs w:val="20"/>
          </w:rPr>
          <w:t>20</w:t>
        </w:r>
      </w:hyperlink>
      <w:r w:rsidRPr="00052D1B">
        <w:rPr>
          <w:rFonts w:ascii="Times New Roman" w:hAnsi="Times New Roman" w:cs="Times New Roman"/>
          <w:sz w:val="20"/>
          <w:szCs w:val="20"/>
        </w:rPr>
        <w:t xml:space="preserve">, </w:t>
      </w:r>
      <w:hyperlink r:id="rId138">
        <w:r w:rsidRPr="00052D1B">
          <w:rPr>
            <w:rFonts w:ascii="Times New Roman" w:hAnsi="Times New Roman" w:cs="Times New Roman"/>
            <w:sz w:val="20"/>
            <w:szCs w:val="20"/>
          </w:rPr>
          <w:t>20.1</w:t>
        </w:r>
      </w:hyperlink>
      <w:r w:rsidRPr="00052D1B">
        <w:rPr>
          <w:rFonts w:ascii="Times New Roman" w:hAnsi="Times New Roman" w:cs="Times New Roman"/>
          <w:sz w:val="20"/>
          <w:szCs w:val="20"/>
        </w:rPr>
        <w:t xml:space="preserve">, </w:t>
      </w:r>
      <w:hyperlink r:id="rId139">
        <w:r w:rsidRPr="00052D1B">
          <w:rPr>
            <w:rFonts w:ascii="Times New Roman" w:hAnsi="Times New Roman" w:cs="Times New Roman"/>
            <w:sz w:val="20"/>
            <w:szCs w:val="20"/>
          </w:rPr>
          <w:t>20.2</w:t>
        </w:r>
      </w:hyperlink>
      <w:r w:rsidRPr="00052D1B">
        <w:rPr>
          <w:rFonts w:ascii="Times New Roman" w:hAnsi="Times New Roman" w:cs="Times New Roman"/>
          <w:sz w:val="20"/>
          <w:szCs w:val="20"/>
        </w:rPr>
        <w:t xml:space="preserve">, </w:t>
      </w:r>
      <w:hyperlink r:id="rId140">
        <w:r w:rsidRPr="00052D1B">
          <w:rPr>
            <w:rFonts w:ascii="Times New Roman" w:hAnsi="Times New Roman" w:cs="Times New Roman"/>
            <w:sz w:val="20"/>
            <w:szCs w:val="20"/>
          </w:rPr>
          <w:t>20.3</w:t>
        </w:r>
      </w:hyperlink>
      <w:r w:rsidRPr="00052D1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8. В целях реализации задач и функций, возложенных на ИФНС России № 10, главный государственный налоговый инспектор обязан: - составление акта контрольного (надзорного) мероприятия (далее – акт) по окончании проведения контрольного (надзорного) мероприятия;</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-оформление предписания об устранении выявленных нарушений обязательных требований с указанием сроков их устранения;</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-внесение результатов контрольных (надзорных) мероприятий в Единый реестр контрольных (надзорных) мероприятий;</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-при осуществлении контроля и надзора ведение (в том числе с помощью автоматизированной </w:t>
      </w:r>
      <w:r w:rsidRPr="00052D1B">
        <w:rPr>
          <w:rFonts w:ascii="Times New Roman" w:hAnsi="Times New Roman" w:cs="Times New Roman"/>
          <w:sz w:val="20"/>
          <w:szCs w:val="20"/>
        </w:rPr>
        <w:lastRenderedPageBreak/>
        <w:t>информационной системы) мониторинга расчетов с применением контрольно-кассовой техники и полноты учета выручки, проведение анализа данных;</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осуществление наблюдение за применением контрольно-кассовой техники;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проведение контрольных (надзорных) мероприятий в отношении применения контрольно-кассовой техники, полноты учета выручки в организациях и у индивидуальных предпринимателей, а также контрольных (надзорных) мероприятий  в отношении осуществления деятельности операторами фискальных данных, в том числе по месту нахождения налоговых органов, на основе информации, имеющейся у налоговых органов (удаленные проверки), а также по месту нахождения налогоплательщика или месту установки контрольно-кассовой техники, в том числе в жилых помещениях;</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проведение контрольных (надзорных) мероприятий в отношении оформления и (или) выдачи (направления) организацией и индивидуальным предпринимателем кассовых чеков, бланков строгой отчетности и иных документов, предусмотренных законодательством Российской Федерации о применении контрольно-кассовой техники и подтверждающих факт расчета между организацией или индивидуальным предпринимателем и покупателем (клиентом), в том числе путем приобретения товаров (работ, услуг), оплаты этих товаров (работ, услуг), совершения платежей (получения выплат) с использованием наличных денег и (или) в безналичном порядке, - контрольные закупки;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производить запрос необходимых пояснений, справок, сведений и документов, в том числе через кабинет контрольно-кассовой техники;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получение, в том числе с использованием технических средств, беспрепятственного доступа к контрольно-кассовой технике проверяемого лица, в том числе для считывания фискальных данных, хранящихся в фискальном накопителе контрольно-кассовой техники;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получение беспрепятственного, в том числе дистанционного, доступа к фискальным данным, содержащимся в базе данных оператора фискальных данных;</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проведение контрольных (надзорных) мероприятия в отношении правильности учета наличных денег при применении контрольно-кассовой техники;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вынесение предписания об устранении выявленных нарушений законодательства Российской Федерации о применении контрольно-кассовой техники;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взаимодействие с органами внутренних дел и органами федеральной службы безопасности при осуществлении функций, предусмотренных законодательством Российской Федерации о применении контрольно-кассовой техники.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производить запросы в банк в электронной форме на предмет предоставления справок о наличии счетов и (или) об остатках денежных средств на счетах, выписок по операциям на счетах организаций и индивидуальных предпринимателей, справок об остатках электронных денежных средств и о переводах электронных денежных средств</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передача в правовой отдел материалы проверок по административным правонарушениям для обеспечения производства по делам об административных правонарушениях.  - направление и получение информации, необходимой для работы структурных отделов инспекция, а также для работы юридического отдела;</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участие в рассмотрении возражений (объяснений) по актам контрольного (надзорного) мероприятия, в том числе, проверок полноты оприходования выручки организаций, полученной с применением ККТ;</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визирование актов, решений;</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осуществление взаимодействия с правоохранительными и иными контролирующими органами по предмету деятельности отдела. </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участие в рассмотрении представленных возражений;</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участие в производстве по делам об административных правонарушениях (составление процессуальных документов, предусмотренных Кодексом об административных правонарушениях);</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участие в проведении анализа профилактических мероприятий и контрольных (надзорных) мероприятий;</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участие в подготовке ответов на письменные запросы налогоплательщиков по вопросам, входящим в компетенцию отдела;</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участие в формировании установленной отчетности по предмету деятельности отдела;</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участие в проведении мероприятий по самоконтролю в отделе в соответствии с Приказом по инспекции о порядке осуществления самоконтроля, осуществление контроля за их исполнением в отделе;</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подготовка информационных материалов для руководства Инспекции по вопросам, находящимся в компетенции отдела;</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участие в организации и осуществлении мероприятий по профессионально - экономической подготовке работников отдела, проведение совещаний и семинаров по вопросам, входящим в компетенцию отдела;</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направление материалы в Префектуру и ИФНС по месту учёта организаций в отношении должностных лиц организаций, а также индивидуальных предпринимателей, не явившихся для составления протокола об административном правонарушении и не уплативших административный штраф по постановлению о привлечении к административной ответственности;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отражение в информационном ресурсе «АИС Налог-3» материалов проверок соблюдения законодательства о применении ККТ, в том числе, проверок полноты оприходования выручки организаций, полученной с применением ККТ, проверок полноты оприходования выручки организаций, полученной с применением ККТ;</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участие в обследованиях помещений по вопросу установления органов управления юридических лиц, а </w:t>
      </w:r>
      <w:r w:rsidRPr="00052D1B">
        <w:rPr>
          <w:rFonts w:ascii="Times New Roman" w:hAnsi="Times New Roman" w:cs="Times New Roman"/>
          <w:sz w:val="20"/>
          <w:szCs w:val="20"/>
        </w:rPr>
        <w:lastRenderedPageBreak/>
        <w:t>также иные обследования подведомственной территории. Проводить проверки по обследованию адресов массовой регистрации;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проведение проверок организаторов азартных игр на предмет соблюдения лицензионных требований, а также анализ банковских выписок на предмет целевых отчислений.</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подготовка и направление материалов по проверкам организаторов азартных игр в судебные органы и участие в рассмотрении дел.</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подготовка и направление информации по запросам, заданиям, поручениям в вышестоящие органы в соответствии с компетенцией отдела;</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 обеспечение сохранности служебного удостоверения;</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 выполнение иных поручений руководства в соответствии с положением об отделе.</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9. Главный государственный налоговый инспектор исполняет иные обязанности, предусмотренные законодательством Российской Федерации, </w:t>
      </w:r>
      <w:hyperlink r:id="rId141">
        <w:r w:rsidRPr="00052D1B">
          <w:rPr>
            <w:rFonts w:ascii="Times New Roman" w:hAnsi="Times New Roman" w:cs="Times New Roman"/>
            <w:sz w:val="20"/>
            <w:szCs w:val="20"/>
          </w:rPr>
          <w:t>Положением</w:t>
        </w:r>
      </w:hyperlink>
      <w:r w:rsidRPr="00052D1B">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ИФНС России № 10, поручениями начальника отдела оперативного контроля.</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IV. Перечень вопросов, по которым гражданский служащий</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вправе или обязан самостоятельно принимать управленческие</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иные решения</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10. При исполнении служебных обязанностей главный государственный налоговый инспектор вправе самостоятельно принимать решения по вопросам: </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составление отчетности, пояснительных записок, оформление административных документов;</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методологического, организационного и информационного обеспечения</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11. При исполнении служебных обязанностей обязан самостоятельно принимать решения по вопросам: </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-графика отпусков гражданских служащих отдела;</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 иных актов по поручению руководства инспекции</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 Перечень вопросов, по которым гражданский служащий вправе</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или обязан участвовать при подготовке проектов нормативных</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правовых актов и (или) проектов управленческих</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иных решений</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12. 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составление отчетности, пояснительных записок, оформление административных документов;</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методологического, организационного и информационного обеспечения</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13. 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BF560D" w:rsidRPr="00052D1B" w:rsidRDefault="00BF560D" w:rsidP="00052D1B">
      <w:pPr>
        <w:pStyle w:val="ConsPlusNormal0"/>
        <w:ind w:firstLine="567"/>
        <w:jc w:val="both"/>
        <w:rPr>
          <w:rFonts w:ascii="Times New Roman" w:hAnsi="Times New Roman" w:cs="Times New Roman"/>
          <w:sz w:val="20"/>
          <w:szCs w:val="20"/>
        </w:rPr>
      </w:pPr>
      <w:r w:rsidRPr="00052D1B">
        <w:rPr>
          <w:rFonts w:ascii="Times New Roman" w:hAnsi="Times New Roman" w:cs="Times New Roman"/>
          <w:sz w:val="20"/>
          <w:szCs w:val="20"/>
        </w:rPr>
        <w:t>- положений об отделе и инспекции;</w:t>
      </w:r>
    </w:p>
    <w:p w:rsidR="00BF560D" w:rsidRPr="00052D1B" w:rsidRDefault="00BF560D" w:rsidP="00052D1B">
      <w:pPr>
        <w:pStyle w:val="ConsPlusNormal0"/>
        <w:jc w:val="both"/>
        <w:rPr>
          <w:rFonts w:ascii="Times New Roman" w:hAnsi="Times New Roman" w:cs="Times New Roman"/>
          <w:sz w:val="20"/>
          <w:szCs w:val="20"/>
        </w:rPr>
      </w:pPr>
      <w:r w:rsidRPr="00052D1B">
        <w:rPr>
          <w:rFonts w:ascii="Times New Roman" w:hAnsi="Times New Roman" w:cs="Times New Roman"/>
          <w:sz w:val="20"/>
          <w:szCs w:val="20"/>
        </w:rPr>
        <w:t xml:space="preserve">          - графика отпусков гражданских служащих отдела;</w:t>
      </w:r>
    </w:p>
    <w:p w:rsidR="00BF560D" w:rsidRPr="00052D1B" w:rsidRDefault="00BF560D" w:rsidP="00052D1B">
      <w:pPr>
        <w:pStyle w:val="ConsPlusNormal0"/>
        <w:jc w:val="both"/>
        <w:rPr>
          <w:rFonts w:ascii="Times New Roman" w:hAnsi="Times New Roman" w:cs="Times New Roman"/>
          <w:sz w:val="20"/>
          <w:szCs w:val="20"/>
        </w:rPr>
      </w:pPr>
      <w:r w:rsidRPr="00052D1B">
        <w:rPr>
          <w:rFonts w:ascii="Times New Roman" w:hAnsi="Times New Roman" w:cs="Times New Roman"/>
          <w:sz w:val="20"/>
          <w:szCs w:val="20"/>
        </w:rPr>
        <w:t>иных актов по поручению непосредственного руководителя и руководства инспекции.</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 Сроки и процедуры подготовки, рассмотрения проектов</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управленческих и иных решений, порядок согласования</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и принятия данных решений</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14. Сроки и процедуры подготовки, рассмотрения проектов управленческих и иных решений, порядок согласования и принятия данных решений государственного налогового инспектора определяются в соответствии с Типовым </w:t>
      </w:r>
      <w:hyperlink r:id="rId142">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143">
        <w:r w:rsidRPr="00052D1B">
          <w:rPr>
            <w:rFonts w:ascii="Times New Roman" w:hAnsi="Times New Roman" w:cs="Times New Roman"/>
            <w:sz w:val="20"/>
            <w:szCs w:val="20"/>
          </w:rPr>
          <w:t>регламентом</w:t>
        </w:r>
      </w:hyperlink>
      <w:r w:rsidRPr="00052D1B">
        <w:rPr>
          <w:rFonts w:ascii="Times New Roman" w:hAnsi="Times New Roman" w:cs="Times New Roman"/>
          <w:sz w:val="20"/>
          <w:szCs w:val="20"/>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144">
        <w:r w:rsidRPr="00052D1B">
          <w:rPr>
            <w:rFonts w:ascii="Times New Roman" w:hAnsi="Times New Roman" w:cs="Times New Roman"/>
            <w:sz w:val="20"/>
            <w:szCs w:val="20"/>
          </w:rPr>
          <w:t>Правилами</w:t>
        </w:r>
      </w:hyperlink>
      <w:r w:rsidRPr="00052D1B">
        <w:rPr>
          <w:rFonts w:ascii="Times New Roman" w:hAnsi="Times New Roman" w:cs="Times New Roman"/>
          <w:sz w:val="20"/>
          <w:szCs w:val="20"/>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 Порядок служебного взаимодействия гражданского</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служащего в связи с исполнением им должностных обязанностей</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гражданскими служащими того же государственного органа,</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гражданскими служащими иных государственных органов, другими</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гражданами, а также с организациями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15. Взаимодействие главного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w:t>
      </w:r>
      <w:r w:rsidRPr="00052D1B">
        <w:rPr>
          <w:rFonts w:ascii="Times New Roman" w:hAnsi="Times New Roman" w:cs="Times New Roman"/>
          <w:sz w:val="20"/>
          <w:szCs w:val="20"/>
        </w:rPr>
        <w:lastRenderedPageBreak/>
        <w:t xml:space="preserve">организациями строится в рамках деловых отношений на основе </w:t>
      </w:r>
      <w:hyperlink r:id="rId145">
        <w:r w:rsidRPr="00052D1B">
          <w:rPr>
            <w:rFonts w:ascii="Times New Roman" w:hAnsi="Times New Roman" w:cs="Times New Roman"/>
            <w:sz w:val="20"/>
            <w:szCs w:val="20"/>
          </w:rPr>
          <w:t>общих принципов</w:t>
        </w:r>
      </w:hyperlink>
      <w:r w:rsidRPr="00052D1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46">
        <w:r w:rsidRPr="00052D1B">
          <w:rPr>
            <w:rFonts w:ascii="Times New Roman" w:hAnsi="Times New Roman" w:cs="Times New Roman"/>
            <w:sz w:val="20"/>
            <w:szCs w:val="20"/>
          </w:rPr>
          <w:t>статьей 18</w:t>
        </w:r>
      </w:hyperlink>
      <w:r w:rsidRPr="00052D1B">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VIII. Перечень государственных услуг (видов деятельности),</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оказываемых по запросам граждан и организаций в соответствии</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с административным регламентом Федеральной налоговой службы</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16. Главный государственный налоговый инспектор принимает участие в оказании следующих государственных услуг (видов деятельности): </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Регистрация контрольно-кассовой техники. </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Снятие с регистрации контрольно-кассовой техники. </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 Перерегистрация контрольно-кассовой техники</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IX. Показатели эффективности и результативности</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профессиональной служебной деятельности</w:t>
      </w:r>
    </w:p>
    <w:p w:rsidR="00BF560D" w:rsidRPr="00052D1B" w:rsidRDefault="00BF560D"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гражданского служащего</w:t>
      </w:r>
    </w:p>
    <w:p w:rsidR="00BF560D" w:rsidRPr="00052D1B" w:rsidRDefault="00BF560D" w:rsidP="00052D1B">
      <w:pPr>
        <w:pStyle w:val="ConsPlusNormal0"/>
        <w:jc w:val="both"/>
        <w:rPr>
          <w:rFonts w:ascii="Times New Roman" w:hAnsi="Times New Roman" w:cs="Times New Roman"/>
          <w:sz w:val="20"/>
          <w:szCs w:val="20"/>
        </w:rPr>
      </w:pP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17.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своевременности и оперативности выполнения поручений;</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F560D" w:rsidRPr="00052D1B" w:rsidRDefault="00BF560D" w:rsidP="00052D1B">
      <w:pPr>
        <w:pStyle w:val="ConsPlusNormal0"/>
        <w:ind w:firstLine="540"/>
        <w:jc w:val="both"/>
        <w:rPr>
          <w:rFonts w:ascii="Times New Roman" w:hAnsi="Times New Roman" w:cs="Times New Roman"/>
          <w:sz w:val="20"/>
          <w:szCs w:val="20"/>
        </w:rPr>
      </w:pPr>
      <w:r w:rsidRPr="00052D1B">
        <w:rPr>
          <w:rFonts w:ascii="Times New Roman" w:hAnsi="Times New Roman" w:cs="Times New Roman"/>
          <w:sz w:val="20"/>
          <w:szCs w:val="20"/>
        </w:rPr>
        <w:t>осознанию ответственности за последствия своих действий и принимаемых решений.</w:t>
      </w:r>
    </w:p>
    <w:p w:rsidR="00BF560D" w:rsidRPr="00052D1B" w:rsidRDefault="00BF560D" w:rsidP="00052D1B">
      <w:pPr>
        <w:spacing w:after="0" w:line="240" w:lineRule="auto"/>
        <w:rPr>
          <w:rFonts w:ascii="Times New Roman" w:hAnsi="Times New Roman" w:cs="Times New Roman"/>
          <w:sz w:val="20"/>
          <w:szCs w:val="20"/>
          <w:lang w:eastAsia="ru-RU"/>
        </w:rPr>
      </w:pPr>
    </w:p>
    <w:tbl>
      <w:tblPr>
        <w:tblW w:w="9498" w:type="dxa"/>
        <w:tblLayout w:type="fixed"/>
        <w:tblCellMar>
          <w:top w:w="102" w:type="dxa"/>
          <w:left w:w="62" w:type="dxa"/>
          <w:bottom w:w="102" w:type="dxa"/>
          <w:right w:w="62" w:type="dxa"/>
        </w:tblCellMar>
        <w:tblLook w:val="0000" w:firstRow="0" w:lastRow="0" w:firstColumn="0" w:lastColumn="0" w:noHBand="0" w:noVBand="0"/>
      </w:tblPr>
      <w:tblGrid>
        <w:gridCol w:w="9498"/>
      </w:tblGrid>
      <w:tr w:rsidR="00052D1B" w:rsidRPr="00052D1B" w:rsidTr="00FE5895">
        <w:tc>
          <w:tcPr>
            <w:tcW w:w="9498" w:type="dxa"/>
            <w:tcBorders>
              <w:top w:val="nil"/>
              <w:left w:val="nil"/>
              <w:right w:val="nil"/>
            </w:tcBorders>
          </w:tcPr>
          <w:p w:rsidR="00A269CA" w:rsidRPr="00FE5895" w:rsidRDefault="00A269CA" w:rsidP="00052D1B">
            <w:pPr>
              <w:pStyle w:val="ConsPlusNormal0"/>
              <w:jc w:val="center"/>
              <w:rPr>
                <w:rFonts w:ascii="Times New Roman" w:hAnsi="Times New Roman" w:cs="Times New Roman"/>
                <w:b/>
                <w:sz w:val="20"/>
                <w:szCs w:val="20"/>
              </w:rPr>
            </w:pPr>
            <w:r w:rsidRPr="00FE5895">
              <w:rPr>
                <w:rFonts w:ascii="Times New Roman" w:hAnsi="Times New Roman" w:cs="Times New Roman"/>
                <w:b/>
                <w:sz w:val="20"/>
                <w:szCs w:val="20"/>
              </w:rPr>
              <w:t>Должностной регламент</w:t>
            </w:r>
          </w:p>
        </w:tc>
      </w:tr>
      <w:tr w:rsidR="00052D1B" w:rsidRPr="00052D1B" w:rsidTr="00FE5895">
        <w:tc>
          <w:tcPr>
            <w:tcW w:w="9498" w:type="dxa"/>
            <w:tcBorders>
              <w:top w:val="nil"/>
              <w:left w:val="nil"/>
              <w:right w:val="nil"/>
            </w:tcBorders>
          </w:tcPr>
          <w:p w:rsidR="00A269CA" w:rsidRPr="00FE5895" w:rsidRDefault="00A269CA" w:rsidP="00052D1B">
            <w:pPr>
              <w:spacing w:after="0" w:line="240" w:lineRule="auto"/>
              <w:jc w:val="center"/>
              <w:rPr>
                <w:rFonts w:ascii="Times New Roman" w:hAnsi="Times New Roman" w:cs="Times New Roman"/>
                <w:b/>
                <w:sz w:val="20"/>
                <w:szCs w:val="20"/>
              </w:rPr>
            </w:pPr>
            <w:r w:rsidRPr="00FE5895">
              <w:rPr>
                <w:rFonts w:ascii="Times New Roman" w:hAnsi="Times New Roman" w:cs="Times New Roman"/>
                <w:b/>
                <w:sz w:val="20"/>
                <w:szCs w:val="20"/>
              </w:rPr>
              <w:t xml:space="preserve">Главного государственного налогового инспектора </w:t>
            </w:r>
          </w:p>
          <w:p w:rsidR="00A269CA" w:rsidRPr="00FE5895" w:rsidRDefault="00A269CA" w:rsidP="00052D1B">
            <w:pPr>
              <w:spacing w:after="0" w:line="240" w:lineRule="auto"/>
              <w:jc w:val="center"/>
              <w:rPr>
                <w:rFonts w:ascii="Times New Roman" w:hAnsi="Times New Roman" w:cs="Times New Roman"/>
                <w:b/>
                <w:sz w:val="20"/>
                <w:szCs w:val="20"/>
              </w:rPr>
            </w:pPr>
            <w:r w:rsidRPr="00FE5895">
              <w:rPr>
                <w:rFonts w:ascii="Times New Roman" w:hAnsi="Times New Roman" w:cs="Times New Roman"/>
                <w:b/>
                <w:sz w:val="20"/>
                <w:szCs w:val="20"/>
              </w:rPr>
              <w:t>Контрольно-аналитического отдела</w:t>
            </w:r>
          </w:p>
          <w:p w:rsidR="00A269CA" w:rsidRPr="00FE5895" w:rsidRDefault="00A269CA" w:rsidP="00052D1B">
            <w:pPr>
              <w:autoSpaceDE w:val="0"/>
              <w:autoSpaceDN w:val="0"/>
              <w:adjustRightInd w:val="0"/>
              <w:spacing w:after="0" w:line="240" w:lineRule="auto"/>
              <w:jc w:val="center"/>
              <w:rPr>
                <w:rFonts w:ascii="Times New Roman" w:hAnsi="Times New Roman" w:cs="Times New Roman"/>
                <w:b/>
                <w:sz w:val="20"/>
                <w:szCs w:val="20"/>
              </w:rPr>
            </w:pPr>
            <w:r w:rsidRPr="00FE5895">
              <w:rPr>
                <w:rFonts w:ascii="Times New Roman" w:hAnsi="Times New Roman" w:cs="Times New Roman"/>
                <w:b/>
                <w:sz w:val="20"/>
                <w:szCs w:val="20"/>
              </w:rPr>
              <w:t>Инспекции Федеральной налоговой службы № 10 по г. Москве</w:t>
            </w:r>
          </w:p>
        </w:tc>
      </w:tr>
    </w:tbl>
    <w:p w:rsidR="00A269CA" w:rsidRPr="00052D1B" w:rsidRDefault="00A269CA" w:rsidP="00052D1B">
      <w:pPr>
        <w:pStyle w:val="ConsPlusNormal0"/>
        <w:jc w:val="both"/>
        <w:rPr>
          <w:rFonts w:ascii="Times New Roman" w:hAnsi="Times New Roman" w:cs="Times New Roman"/>
          <w:sz w:val="20"/>
          <w:szCs w:val="20"/>
        </w:rPr>
      </w:pPr>
      <w:bookmarkStart w:id="5" w:name="_GoBack"/>
      <w:bookmarkEnd w:id="5"/>
    </w:p>
    <w:p w:rsidR="00A269CA" w:rsidRPr="00052D1B" w:rsidRDefault="00A269CA"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t>I. Общие положения</w:t>
      </w:r>
    </w:p>
    <w:p w:rsidR="00A269CA" w:rsidRPr="00052D1B" w:rsidRDefault="00A269CA" w:rsidP="00052D1B">
      <w:pPr>
        <w:pStyle w:val="ConsPlusNormal0"/>
        <w:jc w:val="both"/>
        <w:rPr>
          <w:rFonts w:ascii="Times New Roman" w:hAnsi="Times New Roman" w:cs="Times New Roman"/>
          <w:sz w:val="20"/>
          <w:szCs w:val="20"/>
        </w:rPr>
      </w:pPr>
    </w:p>
    <w:p w:rsidR="00A269CA" w:rsidRPr="00052D1B" w:rsidRDefault="00A269CA"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1. Должность федеральной государственной гражданской службы (далее соответственно - гражданская служба, должность) главный государственный налоговый инспектор контрольно-аналитического отдела Инспекции Федеральной налоговой службы №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A269CA" w:rsidRPr="00052D1B" w:rsidRDefault="00A269CA"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Регистрационный номер (код) должности – 11-3-3-094.</w:t>
      </w:r>
    </w:p>
    <w:p w:rsidR="00A269CA" w:rsidRPr="00052D1B" w:rsidRDefault="00A269CA"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A269CA" w:rsidRPr="00052D1B" w:rsidRDefault="00A269CA"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3. Вид профессиональной служебной деятельности гражданского служащего далее - вид деятельности): осуществление налогового контроля.</w:t>
      </w:r>
    </w:p>
    <w:p w:rsidR="00A269CA" w:rsidRPr="00052D1B" w:rsidRDefault="00A269CA"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контрольно-аналитического отдела осуществляется начальником Инспекции Федеральной налоговой службы № 10 по г. Москве.</w:t>
      </w:r>
    </w:p>
    <w:p w:rsidR="00A269CA" w:rsidRPr="00052D1B" w:rsidRDefault="00A269CA" w:rsidP="00052D1B">
      <w:pPr>
        <w:pStyle w:val="ConsPlusNormal0"/>
        <w:ind w:firstLine="539"/>
        <w:jc w:val="both"/>
        <w:rPr>
          <w:rFonts w:ascii="Times New Roman" w:hAnsi="Times New Roman" w:cs="Times New Roman"/>
          <w:sz w:val="20"/>
          <w:szCs w:val="20"/>
        </w:rPr>
      </w:pPr>
      <w:r w:rsidRPr="00052D1B">
        <w:rPr>
          <w:rFonts w:ascii="Times New Roman" w:hAnsi="Times New Roman" w:cs="Times New Roman"/>
          <w:sz w:val="20"/>
          <w:szCs w:val="20"/>
        </w:rPr>
        <w:t>5. Главный государственный налоговый инспектор контрольно-аналитического отдела непосредственно подчиняется начальнику отдела.</w:t>
      </w:r>
    </w:p>
    <w:p w:rsidR="00A269CA" w:rsidRPr="00052D1B" w:rsidRDefault="00A269CA" w:rsidP="00052D1B">
      <w:pPr>
        <w:pStyle w:val="ConsPlusNormal0"/>
        <w:ind w:right="-143" w:firstLine="540"/>
        <w:jc w:val="both"/>
        <w:rPr>
          <w:rFonts w:ascii="Times New Roman" w:hAnsi="Times New Roman" w:cs="Times New Roman"/>
          <w:sz w:val="20"/>
          <w:szCs w:val="20"/>
        </w:rPr>
      </w:pPr>
    </w:p>
    <w:p w:rsidR="00A269CA" w:rsidRPr="00052D1B" w:rsidRDefault="00A269CA" w:rsidP="00052D1B">
      <w:pPr>
        <w:pStyle w:val="ConsPlusNormal0"/>
        <w:jc w:val="center"/>
        <w:outlineLvl w:val="1"/>
        <w:rPr>
          <w:rFonts w:ascii="Times New Roman" w:hAnsi="Times New Roman" w:cs="Times New Roman"/>
          <w:sz w:val="20"/>
          <w:szCs w:val="20"/>
        </w:rPr>
      </w:pPr>
      <w:r w:rsidRPr="00052D1B">
        <w:rPr>
          <w:rFonts w:ascii="Times New Roman" w:hAnsi="Times New Roman" w:cs="Times New Roman"/>
          <w:sz w:val="20"/>
          <w:szCs w:val="20"/>
        </w:rPr>
        <w:lastRenderedPageBreak/>
        <w:t>II. Квалификационные требования для замещения должности</w:t>
      </w:r>
    </w:p>
    <w:p w:rsidR="00A269CA" w:rsidRPr="00052D1B" w:rsidRDefault="00A269CA" w:rsidP="00052D1B">
      <w:pPr>
        <w:pStyle w:val="ConsPlusNormal0"/>
        <w:jc w:val="center"/>
        <w:rPr>
          <w:rFonts w:ascii="Times New Roman" w:hAnsi="Times New Roman" w:cs="Times New Roman"/>
          <w:sz w:val="20"/>
          <w:szCs w:val="20"/>
        </w:rPr>
      </w:pPr>
      <w:r w:rsidRPr="00052D1B">
        <w:rPr>
          <w:rFonts w:ascii="Times New Roman" w:hAnsi="Times New Roman" w:cs="Times New Roman"/>
          <w:sz w:val="20"/>
          <w:szCs w:val="20"/>
        </w:rPr>
        <w:t xml:space="preserve">гражданской службы </w:t>
      </w:r>
    </w:p>
    <w:p w:rsidR="00A269CA" w:rsidRPr="00052D1B" w:rsidRDefault="00A269CA" w:rsidP="00052D1B">
      <w:pPr>
        <w:pStyle w:val="ConsPlusNormal0"/>
        <w:jc w:val="both"/>
        <w:rPr>
          <w:rFonts w:ascii="Times New Roman" w:hAnsi="Times New Roman" w:cs="Times New Roman"/>
          <w:sz w:val="20"/>
          <w:szCs w:val="20"/>
        </w:rPr>
      </w:pP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6. Для замещения должности главного государственного налогового инспектора контрольно-аналитического отдела устанавливаются следующие квалификационные требования:</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6.1. Наличие высшего образования.</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6.4. Наличие профессиональных знаний:</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6.4.1. В сфере законодательства Российской Федерации: Федеральный закон от 27.07.2004 № 79-ФЗ (ред. От 01.05.2019) «О государственной гражданской службе Российской Федерации»; «Налоговый кодекс Российской Федерации (часть первая)» от 31.07.1998 № 146-ФЗ (ред. От 29.09.2019); Федеральный закон от 25.12.2008 № 273-ФЗ (ред. От 26.07.2019) «О противодействии коррупции» (с изм. и доп., вступ. В силу с 28.06.2017),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6.4.2. Иные профессиональные знания: знание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6.5. Наличие функциональных знаний:</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6.6. Наличие базовых умений:</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6.7. Наличие профессиональных умений: </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в организации и проведении камеральной налоговой проверки, а также в рассмотрении и оформлении ее результатов в соответствии с порядком и соблюдением сроков;</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в подготовке решений о проведении камеральной налоговой проверки.</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6.8. Наличие функциональных умений:</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A269CA" w:rsidRPr="00052D1B" w:rsidRDefault="00A269CA" w:rsidP="00052D1B">
      <w:pPr>
        <w:pStyle w:val="ConsPlusNormal0"/>
        <w:ind w:right="-143"/>
        <w:jc w:val="center"/>
        <w:outlineLvl w:val="1"/>
        <w:rPr>
          <w:rFonts w:ascii="Times New Roman" w:hAnsi="Times New Roman" w:cs="Times New Roman"/>
          <w:sz w:val="20"/>
          <w:szCs w:val="20"/>
        </w:rPr>
      </w:pPr>
      <w:r w:rsidRPr="00052D1B">
        <w:rPr>
          <w:rFonts w:ascii="Times New Roman" w:hAnsi="Times New Roman" w:cs="Times New Roman"/>
          <w:sz w:val="20"/>
          <w:szCs w:val="20"/>
        </w:rPr>
        <w:t>III. Должностные обязанности</w:t>
      </w:r>
    </w:p>
    <w:p w:rsidR="00A269CA" w:rsidRPr="00052D1B" w:rsidRDefault="00A269CA" w:rsidP="00052D1B">
      <w:pPr>
        <w:pStyle w:val="ConsPlusNormal0"/>
        <w:ind w:right="-143"/>
        <w:jc w:val="both"/>
        <w:rPr>
          <w:rFonts w:ascii="Times New Roman" w:hAnsi="Times New Roman" w:cs="Times New Roman"/>
          <w:sz w:val="20"/>
          <w:szCs w:val="20"/>
        </w:rPr>
      </w:pP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7. Основные обязанности главного государственного налогового инспектора, а также ограничения, запреты и </w:t>
      </w:r>
      <w:r w:rsidRPr="00052D1B">
        <w:rPr>
          <w:rFonts w:ascii="Times New Roman" w:hAnsi="Times New Roman" w:cs="Times New Roman"/>
          <w:sz w:val="20"/>
          <w:szCs w:val="20"/>
        </w:rPr>
        <w:lastRenderedPageBreak/>
        <w:t xml:space="preserve">требования установлены </w:t>
      </w:r>
      <w:hyperlink r:id="rId147">
        <w:r w:rsidRPr="00052D1B">
          <w:rPr>
            <w:rFonts w:ascii="Times New Roman" w:hAnsi="Times New Roman" w:cs="Times New Roman"/>
            <w:sz w:val="20"/>
            <w:szCs w:val="20"/>
          </w:rPr>
          <w:t>статьями 15</w:t>
        </w:r>
      </w:hyperlink>
      <w:r w:rsidRPr="00052D1B">
        <w:rPr>
          <w:rFonts w:ascii="Times New Roman" w:hAnsi="Times New Roman" w:cs="Times New Roman"/>
          <w:sz w:val="20"/>
          <w:szCs w:val="20"/>
        </w:rPr>
        <w:t xml:space="preserve"> - </w:t>
      </w:r>
      <w:hyperlink r:id="rId148">
        <w:r w:rsidRPr="00052D1B">
          <w:rPr>
            <w:rFonts w:ascii="Times New Roman" w:hAnsi="Times New Roman" w:cs="Times New Roman"/>
            <w:sz w:val="20"/>
            <w:szCs w:val="20"/>
          </w:rPr>
          <w:t>18</w:t>
        </w:r>
      </w:hyperlink>
      <w:r w:rsidRPr="00052D1B">
        <w:rPr>
          <w:rFonts w:ascii="Times New Roman" w:hAnsi="Times New Roman" w:cs="Times New Roman"/>
          <w:sz w:val="20"/>
          <w:szCs w:val="20"/>
        </w:rPr>
        <w:t xml:space="preserve">, </w:t>
      </w:r>
      <w:hyperlink r:id="rId149">
        <w:r w:rsidRPr="00052D1B">
          <w:rPr>
            <w:rFonts w:ascii="Times New Roman" w:hAnsi="Times New Roman" w:cs="Times New Roman"/>
            <w:sz w:val="20"/>
            <w:szCs w:val="20"/>
          </w:rPr>
          <w:t>20</w:t>
        </w:r>
      </w:hyperlink>
      <w:r w:rsidRPr="00052D1B">
        <w:rPr>
          <w:rFonts w:ascii="Times New Roman" w:hAnsi="Times New Roman" w:cs="Times New Roman"/>
          <w:sz w:val="20"/>
          <w:szCs w:val="20"/>
        </w:rPr>
        <w:t xml:space="preserve">, </w:t>
      </w:r>
      <w:hyperlink r:id="rId150">
        <w:r w:rsidRPr="00052D1B">
          <w:rPr>
            <w:rFonts w:ascii="Times New Roman" w:hAnsi="Times New Roman" w:cs="Times New Roman"/>
            <w:sz w:val="20"/>
            <w:szCs w:val="20"/>
          </w:rPr>
          <w:t>20.1</w:t>
        </w:r>
      </w:hyperlink>
      <w:r w:rsidRPr="00052D1B">
        <w:rPr>
          <w:rFonts w:ascii="Times New Roman" w:hAnsi="Times New Roman" w:cs="Times New Roman"/>
          <w:sz w:val="20"/>
          <w:szCs w:val="20"/>
        </w:rPr>
        <w:t xml:space="preserve">, </w:t>
      </w:r>
      <w:hyperlink r:id="rId151">
        <w:r w:rsidRPr="00052D1B">
          <w:rPr>
            <w:rFonts w:ascii="Times New Roman" w:hAnsi="Times New Roman" w:cs="Times New Roman"/>
            <w:sz w:val="20"/>
            <w:szCs w:val="20"/>
          </w:rPr>
          <w:t>20.2</w:t>
        </w:r>
      </w:hyperlink>
      <w:r w:rsidRPr="00052D1B">
        <w:rPr>
          <w:rFonts w:ascii="Times New Roman" w:hAnsi="Times New Roman" w:cs="Times New Roman"/>
          <w:sz w:val="20"/>
          <w:szCs w:val="20"/>
        </w:rPr>
        <w:t xml:space="preserve">, </w:t>
      </w:r>
      <w:hyperlink r:id="rId152">
        <w:r w:rsidRPr="00052D1B">
          <w:rPr>
            <w:rFonts w:ascii="Times New Roman" w:hAnsi="Times New Roman" w:cs="Times New Roman"/>
            <w:sz w:val="20"/>
            <w:szCs w:val="20"/>
          </w:rPr>
          <w:t>20.3</w:t>
        </w:r>
      </w:hyperlink>
      <w:r w:rsidRPr="00052D1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N 79-ФЗ).</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8. В целях реализации задач и функций, возложенных на контрольно-аналитический отдел главный государственный налоговый инспектор отдела обязан:</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проводить углубленные камеральные налоговые проверки юридических лиц – приоритетных выгодоприобретателей, включенных в Федеральный реестр предполагаемых выгодоприобретателей (ФРПВ), в отношении налоговых деклараций по налогу на добавленную стоимость, в которых выявлены противоречия и (или) несоответствия между сведениями об операциях, представленных налогоплательщикам, сведениях об указанных операциях, содержащимся в налоговых декларациях по налогу на добавленную стоимость или в журналах учета полученных и выставленных счетов-фактур, представленных в налоговый орган другим налогоплательщиком;</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оформлять результаты контрольных мероприятий по окончанию камеральных налоговых проверок (акт налоговой проверки, дополнение к акту налоговой проверки, решение о привлечении (об отказе к привлечению) к ответственности за совершение налогового правонарушения), обеспечивать ввод в базу данных Инспекции всей информации о ходе и результатах проведения камеральных проверок;</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осуществлять взаимодействие с правоохранительными органами и контролирующими органами по предмету деятельности отдела;</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осуществлять мероприятия для выявления потенциальных налоговых рисков в деятельности налогоплательщиков;</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проводить анализ выписок по банковским счетам налогоплательщиков, запрошенным в порядке ст. 86 НК РФ;</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проводить опрос должностных лиц, учредителей налогоплательщика и иных физических лиц;</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оформлять результаты анализа финансово-хозяйственной деятельности в виде Заключений по результатам контрольно-аналитической работы;</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и «среднего» налогового риска, по которым имеются расхождения вида «разрыв»;</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формировать установленную отчетность по деятельности контрольно-аналитического отдела;</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вести в установленном порядке делопроизводства, хранение и сдачу в архив документов контрольно-аналитического отдела;</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инициировать проведение мероприятий оперативного контроля;</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выявлять и пресекать схемы уклонения от налогообложения;</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обеспечивать сохранность служебного удостоверения;</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выполнять иные поручения руководства в соответствии с положением об отделе.</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9. Главный государственный налоговый инспектор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 контрольно-аналитическом отделе., поручения заместителя начальника отдела, начальника отдела, заместителя начальника инспекции, начальника инспекции.</w:t>
      </w:r>
    </w:p>
    <w:p w:rsidR="00A269CA" w:rsidRPr="00052D1B" w:rsidRDefault="00A269CA" w:rsidP="00052D1B">
      <w:pPr>
        <w:pStyle w:val="ConsPlusNormal0"/>
        <w:ind w:right="-143"/>
        <w:jc w:val="both"/>
        <w:rPr>
          <w:rFonts w:ascii="Times New Roman" w:hAnsi="Times New Roman" w:cs="Times New Roman"/>
          <w:sz w:val="20"/>
          <w:szCs w:val="20"/>
        </w:rPr>
      </w:pPr>
    </w:p>
    <w:p w:rsidR="00A269CA" w:rsidRPr="00052D1B" w:rsidRDefault="00A269CA" w:rsidP="00052D1B">
      <w:pPr>
        <w:pStyle w:val="ConsPlusNormal0"/>
        <w:ind w:right="-143"/>
        <w:jc w:val="center"/>
        <w:outlineLvl w:val="1"/>
        <w:rPr>
          <w:rFonts w:ascii="Times New Roman" w:hAnsi="Times New Roman" w:cs="Times New Roman"/>
          <w:sz w:val="20"/>
          <w:szCs w:val="20"/>
        </w:rPr>
      </w:pPr>
      <w:r w:rsidRPr="00052D1B">
        <w:rPr>
          <w:rFonts w:ascii="Times New Roman" w:hAnsi="Times New Roman" w:cs="Times New Roman"/>
          <w:sz w:val="20"/>
          <w:szCs w:val="20"/>
        </w:rPr>
        <w:t>IV. Перечень вопросов, по которым гражданский служащий</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вправе или обязан самостоятельно принимать управленческие</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и иные решения</w:t>
      </w:r>
    </w:p>
    <w:p w:rsidR="00A269CA" w:rsidRPr="00052D1B" w:rsidRDefault="00A269CA" w:rsidP="00052D1B">
      <w:pPr>
        <w:pStyle w:val="ConsPlusNormal0"/>
        <w:ind w:right="-143"/>
        <w:jc w:val="both"/>
        <w:rPr>
          <w:rFonts w:ascii="Times New Roman" w:hAnsi="Times New Roman" w:cs="Times New Roman"/>
          <w:sz w:val="20"/>
          <w:szCs w:val="20"/>
        </w:rPr>
      </w:pP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10. При исполнении служебных обязанностей главный государственный налоговый инспектор вправе самостоятельно принимать решения по вопросам: </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принимать участие в рассмотрении, согласовании, визировании протокола, акта, служебной записки, </w:t>
      </w:r>
      <w:r w:rsidRPr="00052D1B">
        <w:rPr>
          <w:rFonts w:ascii="Times New Roman" w:hAnsi="Times New Roman" w:cs="Times New Roman"/>
          <w:sz w:val="20"/>
          <w:szCs w:val="20"/>
        </w:rPr>
        <w:lastRenderedPageBreak/>
        <w:t>методического письма, отчета, плана, доклада и т.д.;</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реализации законодательства Российской Федерации, Положения об ИФНС России №10 по г. Москве, поручений руководства Инспекции.</w:t>
      </w:r>
    </w:p>
    <w:p w:rsidR="00A269CA" w:rsidRPr="00052D1B" w:rsidRDefault="00A269CA" w:rsidP="00052D1B">
      <w:pPr>
        <w:spacing w:after="0" w:line="240" w:lineRule="auto"/>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11. При исполнении служебных обязанностей главный государственный налоговый инспектор обязан самостоятельно принимать решения по вопросам: </w:t>
      </w:r>
    </w:p>
    <w:p w:rsidR="00A269CA" w:rsidRPr="00052D1B" w:rsidRDefault="00A269CA" w:rsidP="00052D1B">
      <w:pPr>
        <w:spacing w:after="0" w:line="240" w:lineRule="auto"/>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A269CA" w:rsidRPr="00052D1B" w:rsidRDefault="00A269CA" w:rsidP="00052D1B">
      <w:pPr>
        <w:spacing w:after="0" w:line="240" w:lineRule="auto"/>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 реализации законодательства Российской Федерации, Положения об ИФНС России № 10 по г. Москве, поручений начальника отдела;</w:t>
      </w:r>
    </w:p>
    <w:p w:rsidR="00A269CA" w:rsidRPr="00052D1B" w:rsidRDefault="00A269CA" w:rsidP="00052D1B">
      <w:pPr>
        <w:spacing w:after="0" w:line="240" w:lineRule="auto"/>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 отмены или приостановки действий, решений подчиненных работников отдела в случае их неправомерности;</w:t>
      </w:r>
    </w:p>
    <w:p w:rsidR="00A269CA" w:rsidRPr="00052D1B" w:rsidRDefault="00A269CA" w:rsidP="00052D1B">
      <w:pPr>
        <w:spacing w:after="0" w:line="240" w:lineRule="auto"/>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 </w:t>
      </w:r>
    </w:p>
    <w:p w:rsidR="00A269CA" w:rsidRPr="00052D1B" w:rsidRDefault="00A269CA" w:rsidP="00052D1B">
      <w:pPr>
        <w:spacing w:after="0" w:line="240" w:lineRule="auto"/>
        <w:ind w:right="-143" w:firstLine="540"/>
        <w:jc w:val="both"/>
        <w:rPr>
          <w:rFonts w:ascii="Times New Roman" w:hAnsi="Times New Roman" w:cs="Times New Roman"/>
          <w:sz w:val="20"/>
          <w:szCs w:val="20"/>
        </w:rPr>
      </w:pPr>
    </w:p>
    <w:p w:rsidR="00A269CA" w:rsidRPr="00052D1B" w:rsidRDefault="00A269CA" w:rsidP="00052D1B">
      <w:pPr>
        <w:pStyle w:val="ConsPlusNormal0"/>
        <w:ind w:right="-143"/>
        <w:jc w:val="center"/>
        <w:outlineLvl w:val="1"/>
        <w:rPr>
          <w:rFonts w:ascii="Times New Roman" w:hAnsi="Times New Roman" w:cs="Times New Roman"/>
          <w:sz w:val="20"/>
          <w:szCs w:val="20"/>
        </w:rPr>
      </w:pPr>
      <w:r w:rsidRPr="00052D1B">
        <w:rPr>
          <w:rFonts w:ascii="Times New Roman" w:hAnsi="Times New Roman" w:cs="Times New Roman"/>
          <w:sz w:val="20"/>
          <w:szCs w:val="20"/>
        </w:rPr>
        <w:t>V. Перечень вопросов, по которым гражданский служащий вправе</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или обязан участвовать при подготовке проектов нормативных</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правовых актов и (или) проектов управленческих</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и иных решений</w:t>
      </w:r>
    </w:p>
    <w:p w:rsidR="00A269CA" w:rsidRPr="00052D1B" w:rsidRDefault="00A269CA" w:rsidP="00052D1B">
      <w:pPr>
        <w:pStyle w:val="ConsPlusNormal0"/>
        <w:ind w:right="-143"/>
        <w:jc w:val="both"/>
        <w:rPr>
          <w:rFonts w:ascii="Times New Roman" w:hAnsi="Times New Roman" w:cs="Times New Roman"/>
          <w:sz w:val="20"/>
          <w:szCs w:val="20"/>
        </w:rPr>
      </w:pP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12. 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применение законодательства Российской Федерации о налогах и сборах;</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иным вопросам.</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13. 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положения об Инспекции;</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положения о контрольно-аналитическом отделе Инспекции;</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графика отпусков гражданских служащих Инспекции;</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иных актов по поручению начальника Инспекции.</w:t>
      </w:r>
    </w:p>
    <w:p w:rsidR="00A269CA" w:rsidRPr="00052D1B" w:rsidRDefault="00A269CA" w:rsidP="00052D1B">
      <w:pPr>
        <w:pStyle w:val="ConsPlusNormal0"/>
        <w:ind w:right="-143" w:firstLine="540"/>
        <w:jc w:val="both"/>
        <w:rPr>
          <w:rFonts w:ascii="Times New Roman" w:hAnsi="Times New Roman" w:cs="Times New Roman"/>
          <w:sz w:val="20"/>
          <w:szCs w:val="20"/>
        </w:rPr>
      </w:pPr>
    </w:p>
    <w:p w:rsidR="00A269CA" w:rsidRPr="00052D1B" w:rsidRDefault="00A269CA" w:rsidP="00052D1B">
      <w:pPr>
        <w:pStyle w:val="ConsPlusNormal0"/>
        <w:ind w:right="-143"/>
        <w:jc w:val="center"/>
        <w:outlineLvl w:val="1"/>
        <w:rPr>
          <w:rFonts w:ascii="Times New Roman" w:hAnsi="Times New Roman" w:cs="Times New Roman"/>
          <w:sz w:val="20"/>
          <w:szCs w:val="20"/>
        </w:rPr>
      </w:pPr>
      <w:r w:rsidRPr="00052D1B">
        <w:rPr>
          <w:rFonts w:ascii="Times New Roman" w:hAnsi="Times New Roman" w:cs="Times New Roman"/>
          <w:sz w:val="20"/>
          <w:szCs w:val="20"/>
        </w:rPr>
        <w:t>VI. Сроки и процедуры подготовки, рассмотрения проектов</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управленческих и иных решений, порядок согласования</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и принятия данных решений</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14. Сроки и процедуры подготовки, рассмотрения проектов управленческих и иных решений, порядок согласования и принятия данных решений главного государственного налогового инспектора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A269CA" w:rsidRPr="00052D1B" w:rsidRDefault="00A269CA" w:rsidP="00052D1B">
      <w:pPr>
        <w:pStyle w:val="ConsPlusNormal0"/>
        <w:ind w:right="-143"/>
        <w:jc w:val="both"/>
        <w:rPr>
          <w:rFonts w:ascii="Times New Roman" w:hAnsi="Times New Roman" w:cs="Times New Roman"/>
          <w:sz w:val="20"/>
          <w:szCs w:val="20"/>
        </w:rPr>
      </w:pPr>
    </w:p>
    <w:p w:rsidR="00A269CA" w:rsidRPr="00052D1B" w:rsidRDefault="00A269CA" w:rsidP="00052D1B">
      <w:pPr>
        <w:pStyle w:val="ConsPlusNormal0"/>
        <w:ind w:right="-143"/>
        <w:jc w:val="center"/>
        <w:outlineLvl w:val="1"/>
        <w:rPr>
          <w:rFonts w:ascii="Times New Roman" w:hAnsi="Times New Roman" w:cs="Times New Roman"/>
          <w:sz w:val="20"/>
          <w:szCs w:val="20"/>
        </w:rPr>
      </w:pPr>
      <w:r w:rsidRPr="00052D1B">
        <w:rPr>
          <w:rFonts w:ascii="Times New Roman" w:hAnsi="Times New Roman" w:cs="Times New Roman"/>
          <w:sz w:val="20"/>
          <w:szCs w:val="20"/>
        </w:rPr>
        <w:t>VII. Порядок служебного взаимодействия гражданского</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служащего в связи с исполнением им должностных обязанностей</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с гражданскими служащими того же государственного органа,</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гражданскими служащими иных государственных органов, другими</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гражданами, а также с организациями</w:t>
      </w:r>
    </w:p>
    <w:p w:rsidR="00A269CA" w:rsidRPr="00052D1B" w:rsidRDefault="00A269CA" w:rsidP="00052D1B">
      <w:pPr>
        <w:pStyle w:val="ConsPlusNormal0"/>
        <w:ind w:right="-143"/>
        <w:jc w:val="both"/>
        <w:rPr>
          <w:rFonts w:ascii="Times New Roman" w:hAnsi="Times New Roman" w:cs="Times New Roman"/>
          <w:sz w:val="20"/>
          <w:szCs w:val="20"/>
        </w:rPr>
      </w:pPr>
    </w:p>
    <w:p w:rsidR="00A269CA" w:rsidRPr="00052D1B" w:rsidRDefault="00A269CA" w:rsidP="00052D1B">
      <w:pPr>
        <w:pStyle w:val="ConsPlusNormal0"/>
        <w:ind w:right="-143" w:firstLine="539"/>
        <w:jc w:val="both"/>
        <w:rPr>
          <w:rFonts w:ascii="Times New Roman" w:hAnsi="Times New Roman" w:cs="Times New Roman"/>
          <w:sz w:val="20"/>
          <w:szCs w:val="20"/>
        </w:rPr>
      </w:pPr>
      <w:r w:rsidRPr="00052D1B">
        <w:rPr>
          <w:rFonts w:ascii="Times New Roman" w:hAnsi="Times New Roman" w:cs="Times New Roman"/>
          <w:sz w:val="20"/>
          <w:szCs w:val="20"/>
        </w:rPr>
        <w:t xml:space="preserve">15. Взаимодействие главного государственного налогового инспектора с гражданскими служащими ИФНС России № 10 по г. Москве,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3">
        <w:r w:rsidRPr="00052D1B">
          <w:rPr>
            <w:rFonts w:ascii="Times New Roman" w:hAnsi="Times New Roman" w:cs="Times New Roman"/>
            <w:sz w:val="20"/>
            <w:szCs w:val="20"/>
          </w:rPr>
          <w:t>общих принципов</w:t>
        </w:r>
      </w:hyperlink>
      <w:r w:rsidRPr="00052D1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54">
        <w:r w:rsidRPr="00052D1B">
          <w:rPr>
            <w:rFonts w:ascii="Times New Roman" w:hAnsi="Times New Roman" w:cs="Times New Roman"/>
            <w:sz w:val="20"/>
            <w:szCs w:val="20"/>
          </w:rPr>
          <w:t>статьей 18</w:t>
        </w:r>
      </w:hyperlink>
      <w:r w:rsidRPr="00052D1B">
        <w:rPr>
          <w:rFonts w:ascii="Times New Roman" w:hAnsi="Times New Roman" w:cs="Times New Roman"/>
          <w:sz w:val="20"/>
          <w:szCs w:val="20"/>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 УФНС России по г. Москве, ИФНС России № 10 по г. Москве.</w:t>
      </w:r>
    </w:p>
    <w:p w:rsidR="00A269CA" w:rsidRPr="00052D1B" w:rsidRDefault="00A269CA" w:rsidP="00052D1B">
      <w:pPr>
        <w:pStyle w:val="ConsPlusNormal0"/>
        <w:ind w:right="-143"/>
        <w:jc w:val="both"/>
        <w:rPr>
          <w:rFonts w:ascii="Times New Roman" w:hAnsi="Times New Roman" w:cs="Times New Roman"/>
          <w:sz w:val="20"/>
          <w:szCs w:val="20"/>
        </w:rPr>
      </w:pPr>
    </w:p>
    <w:p w:rsidR="00A269CA" w:rsidRPr="00052D1B" w:rsidRDefault="00A269CA" w:rsidP="00052D1B">
      <w:pPr>
        <w:pStyle w:val="ConsPlusNormal0"/>
        <w:ind w:right="-143"/>
        <w:jc w:val="center"/>
        <w:outlineLvl w:val="1"/>
        <w:rPr>
          <w:rFonts w:ascii="Times New Roman" w:hAnsi="Times New Roman" w:cs="Times New Roman"/>
          <w:sz w:val="20"/>
          <w:szCs w:val="20"/>
        </w:rPr>
      </w:pPr>
      <w:r w:rsidRPr="00052D1B">
        <w:rPr>
          <w:rFonts w:ascii="Times New Roman" w:hAnsi="Times New Roman" w:cs="Times New Roman"/>
          <w:sz w:val="20"/>
          <w:szCs w:val="20"/>
        </w:rPr>
        <w:t>VIII. Перечень государственных услуг (видов деятельности),</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оказываемых по запросам граждан и организаций в соответствии</w:t>
      </w:r>
    </w:p>
    <w:p w:rsidR="00A269CA" w:rsidRPr="00052D1B" w:rsidRDefault="00A269CA" w:rsidP="00052D1B">
      <w:pPr>
        <w:pStyle w:val="ConsPlusNormal0"/>
        <w:ind w:right="-143"/>
        <w:jc w:val="center"/>
        <w:rPr>
          <w:rFonts w:ascii="Times New Roman" w:hAnsi="Times New Roman" w:cs="Times New Roman"/>
          <w:sz w:val="20"/>
          <w:szCs w:val="20"/>
        </w:rPr>
      </w:pPr>
      <w:r w:rsidRPr="00052D1B">
        <w:rPr>
          <w:rFonts w:ascii="Times New Roman" w:hAnsi="Times New Roman" w:cs="Times New Roman"/>
          <w:sz w:val="20"/>
          <w:szCs w:val="20"/>
        </w:rPr>
        <w:t>с административным регламентом Федеральной налоговой службы</w:t>
      </w:r>
    </w:p>
    <w:p w:rsidR="00A269CA" w:rsidRPr="00052D1B" w:rsidRDefault="00A269CA" w:rsidP="00052D1B">
      <w:pPr>
        <w:pStyle w:val="ConsPlusNormal0"/>
        <w:ind w:right="-143"/>
        <w:jc w:val="both"/>
        <w:rPr>
          <w:rFonts w:ascii="Times New Roman" w:hAnsi="Times New Roman" w:cs="Times New Roman"/>
          <w:sz w:val="20"/>
          <w:szCs w:val="20"/>
        </w:rPr>
      </w:pP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lastRenderedPageBreak/>
        <w:t xml:space="preserve">16. Главный государственный налоговый инспектор принимает участие в оказании следующих государственных услуг (видов деятельности): </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№10 по г. Москве: консультирование налогоплательщиков по вопросам налогообложения юридических лиц.</w:t>
      </w:r>
    </w:p>
    <w:p w:rsidR="00A269CA" w:rsidRPr="00052D1B" w:rsidRDefault="00A269CA" w:rsidP="00052D1B">
      <w:pPr>
        <w:pStyle w:val="ConsPlusNormal0"/>
        <w:ind w:right="-143" w:firstLine="540"/>
        <w:jc w:val="both"/>
        <w:rPr>
          <w:rFonts w:ascii="Times New Roman" w:hAnsi="Times New Roman" w:cs="Times New Roman"/>
          <w:sz w:val="20"/>
          <w:szCs w:val="20"/>
        </w:rPr>
      </w:pP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xml:space="preserve">IX. Показатели эффективности и результативности профессиональной </w:t>
      </w:r>
    </w:p>
    <w:p w:rsidR="00A269CA" w:rsidRPr="00052D1B" w:rsidRDefault="00A269CA" w:rsidP="00052D1B">
      <w:pPr>
        <w:pStyle w:val="ConsPlusNormal0"/>
        <w:ind w:right="-143"/>
        <w:jc w:val="center"/>
        <w:outlineLvl w:val="1"/>
        <w:rPr>
          <w:rFonts w:ascii="Times New Roman" w:hAnsi="Times New Roman" w:cs="Times New Roman"/>
          <w:sz w:val="20"/>
          <w:szCs w:val="20"/>
        </w:rPr>
      </w:pPr>
      <w:r w:rsidRPr="00052D1B">
        <w:rPr>
          <w:rFonts w:ascii="Times New Roman" w:hAnsi="Times New Roman" w:cs="Times New Roman"/>
          <w:sz w:val="20"/>
          <w:szCs w:val="20"/>
        </w:rPr>
        <w:t>служебной деятельности гражданского служащего</w:t>
      </w:r>
    </w:p>
    <w:p w:rsidR="00A269CA" w:rsidRPr="00052D1B" w:rsidRDefault="00A269CA" w:rsidP="00052D1B">
      <w:pPr>
        <w:pStyle w:val="ConsPlusNormal0"/>
        <w:ind w:right="-143"/>
        <w:jc w:val="both"/>
        <w:rPr>
          <w:rFonts w:ascii="Times New Roman" w:hAnsi="Times New Roman" w:cs="Times New Roman"/>
          <w:sz w:val="20"/>
          <w:szCs w:val="20"/>
        </w:rPr>
      </w:pP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17.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своевременности и оперативности выполнения поручений;</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269CA"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FDB" w:rsidRPr="00052D1B" w:rsidRDefault="00A269CA" w:rsidP="00052D1B">
      <w:pPr>
        <w:pStyle w:val="ConsPlusNormal0"/>
        <w:ind w:right="-143" w:firstLine="540"/>
        <w:jc w:val="both"/>
        <w:rPr>
          <w:rFonts w:ascii="Times New Roman" w:hAnsi="Times New Roman" w:cs="Times New Roman"/>
          <w:sz w:val="20"/>
          <w:szCs w:val="20"/>
        </w:rPr>
      </w:pPr>
      <w:r w:rsidRPr="00052D1B">
        <w:rPr>
          <w:rFonts w:ascii="Times New Roman" w:hAnsi="Times New Roman" w:cs="Times New Roman"/>
          <w:sz w:val="20"/>
          <w:szCs w:val="20"/>
        </w:rPr>
        <w:t>- осознанию ответственности за последствия своих действий и принимаемых решений</w:t>
      </w:r>
      <w:r w:rsidR="00052D1B" w:rsidRPr="00052D1B">
        <w:rPr>
          <w:rFonts w:ascii="Times New Roman" w:hAnsi="Times New Roman" w:cs="Times New Roman"/>
          <w:sz w:val="20"/>
          <w:szCs w:val="20"/>
        </w:rPr>
        <w:t>.</w:t>
      </w:r>
    </w:p>
    <w:bookmarkEnd w:id="3"/>
    <w:sectPr w:rsidR="00F51FDB" w:rsidRPr="00052D1B"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6514E51"/>
    <w:multiLevelType w:val="hybridMultilevel"/>
    <w:tmpl w:val="41BC3330"/>
    <w:lvl w:ilvl="0" w:tplc="36D61362">
      <w:start w:val="1"/>
      <w:numFmt w:val="bullet"/>
      <w:lvlText w:val=""/>
      <w:lvlJc w:val="left"/>
      <w:pPr>
        <w:ind w:left="3479"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1194203"/>
    <w:multiLevelType w:val="hybridMultilevel"/>
    <w:tmpl w:val="4938599C"/>
    <w:lvl w:ilvl="0" w:tplc="1632E57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58C4E8A"/>
    <w:multiLevelType w:val="hybridMultilevel"/>
    <w:tmpl w:val="360E012E"/>
    <w:lvl w:ilvl="0" w:tplc="31C4723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66B6136C"/>
    <w:multiLevelType w:val="hybridMultilevel"/>
    <w:tmpl w:val="D6EE043A"/>
    <w:lvl w:ilvl="0" w:tplc="D77A20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20"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9"/>
  </w:num>
  <w:num w:numId="2">
    <w:abstractNumId w:val="19"/>
    <w:lvlOverride w:ilvl="0">
      <w:startOverride w:val="1"/>
    </w:lvlOverride>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8"/>
  </w:num>
  <w:num w:numId="9">
    <w:abstractNumId w:val="21"/>
  </w:num>
  <w:num w:numId="10">
    <w:abstractNumId w:val="21"/>
  </w:num>
  <w:num w:numId="11">
    <w:abstractNumId w:val="20"/>
  </w:num>
  <w:num w:numId="12">
    <w:abstractNumId w:val="20"/>
  </w:num>
  <w:num w:numId="13">
    <w:abstractNumId w:val="14"/>
  </w:num>
  <w:num w:numId="14">
    <w:abstractNumId w:val="14"/>
  </w:num>
  <w:num w:numId="15">
    <w:abstractNumId w:val="4"/>
  </w:num>
  <w:num w:numId="16">
    <w:abstractNumId w:val="4"/>
  </w:num>
  <w:num w:numId="17">
    <w:abstractNumId w:val="8"/>
  </w:num>
  <w:num w:numId="18">
    <w:abstractNumId w:val="8"/>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21"/>
  </w:num>
  <w:num w:numId="25">
    <w:abstractNumId w:val="20"/>
  </w:num>
  <w:num w:numId="26">
    <w:abstractNumId w:val="14"/>
  </w:num>
  <w:num w:numId="27">
    <w:abstractNumId w:val="4"/>
  </w:num>
  <w:num w:numId="28">
    <w:abstractNumId w:val="8"/>
  </w:num>
  <w:num w:numId="29">
    <w:abstractNumId w:val="10"/>
  </w:num>
  <w:num w:numId="30">
    <w:abstractNumId w:val="9"/>
  </w:num>
  <w:num w:numId="31">
    <w:abstractNumId w:val="15"/>
  </w:num>
  <w:num w:numId="32">
    <w:abstractNumId w:val="3"/>
  </w:num>
  <w:num w:numId="33">
    <w:abstractNumId w:val="11"/>
  </w:num>
  <w:num w:numId="34">
    <w:abstractNumId w:val="17"/>
  </w:num>
  <w:num w:numId="35">
    <w:abstractNumId w:val="7"/>
  </w:num>
  <w:num w:numId="36">
    <w:abstractNumId w:val="5"/>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052D1B"/>
    <w:rsid w:val="00060915"/>
    <w:rsid w:val="0006492A"/>
    <w:rsid w:val="00071D0F"/>
    <w:rsid w:val="000812C2"/>
    <w:rsid w:val="000868B5"/>
    <w:rsid w:val="0009450E"/>
    <w:rsid w:val="000A56B1"/>
    <w:rsid w:val="000B53C1"/>
    <w:rsid w:val="000C53BD"/>
    <w:rsid w:val="000C7C25"/>
    <w:rsid w:val="000E338A"/>
    <w:rsid w:val="00103BB5"/>
    <w:rsid w:val="00107C5D"/>
    <w:rsid w:val="0011148A"/>
    <w:rsid w:val="001248AF"/>
    <w:rsid w:val="00136035"/>
    <w:rsid w:val="00144E96"/>
    <w:rsid w:val="001605AE"/>
    <w:rsid w:val="00181445"/>
    <w:rsid w:val="0018623A"/>
    <w:rsid w:val="0019084B"/>
    <w:rsid w:val="00194C91"/>
    <w:rsid w:val="001E294C"/>
    <w:rsid w:val="00230CE2"/>
    <w:rsid w:val="0025678C"/>
    <w:rsid w:val="002B5F7F"/>
    <w:rsid w:val="002C2DA3"/>
    <w:rsid w:val="002E22BF"/>
    <w:rsid w:val="002E2F48"/>
    <w:rsid w:val="002E620F"/>
    <w:rsid w:val="00304DF4"/>
    <w:rsid w:val="00313B12"/>
    <w:rsid w:val="00316F05"/>
    <w:rsid w:val="00317F8D"/>
    <w:rsid w:val="00323B6A"/>
    <w:rsid w:val="00331C3A"/>
    <w:rsid w:val="00341502"/>
    <w:rsid w:val="00352F25"/>
    <w:rsid w:val="003808DF"/>
    <w:rsid w:val="00382B1E"/>
    <w:rsid w:val="003B3EF2"/>
    <w:rsid w:val="003F37EE"/>
    <w:rsid w:val="004034B6"/>
    <w:rsid w:val="004174E8"/>
    <w:rsid w:val="004343CB"/>
    <w:rsid w:val="00456B83"/>
    <w:rsid w:val="004A7DC9"/>
    <w:rsid w:val="00504F9A"/>
    <w:rsid w:val="00531369"/>
    <w:rsid w:val="00557288"/>
    <w:rsid w:val="00567585"/>
    <w:rsid w:val="00591595"/>
    <w:rsid w:val="005C693D"/>
    <w:rsid w:val="005C77AC"/>
    <w:rsid w:val="005D0FC6"/>
    <w:rsid w:val="005D7EEF"/>
    <w:rsid w:val="005E170A"/>
    <w:rsid w:val="005E3D82"/>
    <w:rsid w:val="00600636"/>
    <w:rsid w:val="00601DDE"/>
    <w:rsid w:val="00612809"/>
    <w:rsid w:val="006236E6"/>
    <w:rsid w:val="00627868"/>
    <w:rsid w:val="00630775"/>
    <w:rsid w:val="0063439A"/>
    <w:rsid w:val="00641646"/>
    <w:rsid w:val="00643386"/>
    <w:rsid w:val="00656144"/>
    <w:rsid w:val="0065631E"/>
    <w:rsid w:val="0067464B"/>
    <w:rsid w:val="006948DA"/>
    <w:rsid w:val="006A25B9"/>
    <w:rsid w:val="006B05D8"/>
    <w:rsid w:val="006B0C7C"/>
    <w:rsid w:val="006F4CFE"/>
    <w:rsid w:val="006F7591"/>
    <w:rsid w:val="00713FA0"/>
    <w:rsid w:val="007156E2"/>
    <w:rsid w:val="007920E7"/>
    <w:rsid w:val="007A736A"/>
    <w:rsid w:val="007C1A3C"/>
    <w:rsid w:val="007C1B1D"/>
    <w:rsid w:val="007D3DD1"/>
    <w:rsid w:val="007D6242"/>
    <w:rsid w:val="007F109A"/>
    <w:rsid w:val="007F15AB"/>
    <w:rsid w:val="008009E7"/>
    <w:rsid w:val="008105A8"/>
    <w:rsid w:val="00831048"/>
    <w:rsid w:val="00851C1B"/>
    <w:rsid w:val="008566C2"/>
    <w:rsid w:val="008706D6"/>
    <w:rsid w:val="00880CA8"/>
    <w:rsid w:val="008B2387"/>
    <w:rsid w:val="008D546B"/>
    <w:rsid w:val="008F59AB"/>
    <w:rsid w:val="00910169"/>
    <w:rsid w:val="009443D0"/>
    <w:rsid w:val="0094542F"/>
    <w:rsid w:val="00945DB4"/>
    <w:rsid w:val="00951A21"/>
    <w:rsid w:val="00963627"/>
    <w:rsid w:val="00976620"/>
    <w:rsid w:val="0099096D"/>
    <w:rsid w:val="009C52E4"/>
    <w:rsid w:val="009C6FF4"/>
    <w:rsid w:val="009F72C6"/>
    <w:rsid w:val="00A269CA"/>
    <w:rsid w:val="00A35FEF"/>
    <w:rsid w:val="00A3790D"/>
    <w:rsid w:val="00AA6C4D"/>
    <w:rsid w:val="00AB4A6B"/>
    <w:rsid w:val="00AE5432"/>
    <w:rsid w:val="00AE60A6"/>
    <w:rsid w:val="00AF03B8"/>
    <w:rsid w:val="00B20EEA"/>
    <w:rsid w:val="00B22927"/>
    <w:rsid w:val="00B36D3E"/>
    <w:rsid w:val="00B60183"/>
    <w:rsid w:val="00B6062E"/>
    <w:rsid w:val="00BB19AD"/>
    <w:rsid w:val="00BC625F"/>
    <w:rsid w:val="00BD5271"/>
    <w:rsid w:val="00BE0EA0"/>
    <w:rsid w:val="00BE5D24"/>
    <w:rsid w:val="00BF560D"/>
    <w:rsid w:val="00C07005"/>
    <w:rsid w:val="00C16B39"/>
    <w:rsid w:val="00C2002D"/>
    <w:rsid w:val="00C205C5"/>
    <w:rsid w:val="00C25192"/>
    <w:rsid w:val="00C44B20"/>
    <w:rsid w:val="00C601E8"/>
    <w:rsid w:val="00C60C3E"/>
    <w:rsid w:val="00C65A8C"/>
    <w:rsid w:val="00C92B00"/>
    <w:rsid w:val="00CA78E0"/>
    <w:rsid w:val="00CC0DBB"/>
    <w:rsid w:val="00CD44A1"/>
    <w:rsid w:val="00CE651C"/>
    <w:rsid w:val="00CF08B5"/>
    <w:rsid w:val="00CF6C84"/>
    <w:rsid w:val="00D11451"/>
    <w:rsid w:val="00D16FA0"/>
    <w:rsid w:val="00D20B3A"/>
    <w:rsid w:val="00D22C6C"/>
    <w:rsid w:val="00D27A72"/>
    <w:rsid w:val="00D27E43"/>
    <w:rsid w:val="00D43829"/>
    <w:rsid w:val="00D60860"/>
    <w:rsid w:val="00D746AF"/>
    <w:rsid w:val="00D87FDC"/>
    <w:rsid w:val="00DA48BF"/>
    <w:rsid w:val="00DC7E09"/>
    <w:rsid w:val="00E05843"/>
    <w:rsid w:val="00E35B52"/>
    <w:rsid w:val="00E86291"/>
    <w:rsid w:val="00EA263B"/>
    <w:rsid w:val="00EB2783"/>
    <w:rsid w:val="00ED6DC1"/>
    <w:rsid w:val="00EF40ED"/>
    <w:rsid w:val="00F019DD"/>
    <w:rsid w:val="00F044CF"/>
    <w:rsid w:val="00F058DB"/>
    <w:rsid w:val="00F36B08"/>
    <w:rsid w:val="00F37B3E"/>
    <w:rsid w:val="00F512A4"/>
    <w:rsid w:val="00F51FDB"/>
    <w:rsid w:val="00F53532"/>
    <w:rsid w:val="00F619B2"/>
    <w:rsid w:val="00F800DE"/>
    <w:rsid w:val="00F86ABA"/>
    <w:rsid w:val="00F91522"/>
    <w:rsid w:val="00FB095B"/>
    <w:rsid w:val="00FC0DEB"/>
    <w:rsid w:val="00FC3268"/>
    <w:rsid w:val="00FE5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6D5745B-1D29-40EB-9696-B029BAF07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7EE"/>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Emphasis"/>
    <w:qFormat/>
    <w:rsid w:val="00B22927"/>
    <w:rPr>
      <w:i/>
      <w:iCs/>
    </w:rPr>
  </w:style>
  <w:style w:type="table" w:styleId="af9">
    <w:name w:val="Table Grid"/>
    <w:basedOn w:val="a1"/>
    <w:uiPriority w:val="99"/>
    <w:rsid w:val="000649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73921&amp;dst=100008"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https://login.consultant.ru/link/?req=doc&amp;base=LAW&amp;n=483113&amp;dst=100179" TargetMode="External"/><Relationship Id="rId63" Type="http://schemas.openxmlformats.org/officeDocument/2006/relationships/hyperlink" Target="https://login.consultant.ru/link/?req=doc&amp;base=LAW&amp;n=342093&amp;dst=100010" TargetMode="External"/><Relationship Id="rId84" Type="http://schemas.openxmlformats.org/officeDocument/2006/relationships/hyperlink" Target="https://login.consultant.ru/link/?req=doc&amp;base=LAW&amp;n=483113&amp;dst=242" TargetMode="External"/><Relationship Id="rId138" Type="http://schemas.openxmlformats.org/officeDocument/2006/relationships/hyperlink" Target="https://login.consultant.ru/link/?req=doc&amp;base=LAW&amp;n=483113&amp;dst=98" TargetMode="External"/><Relationship Id="rId107" Type="http://schemas.openxmlformats.org/officeDocument/2006/relationships/hyperlink" Target="garantF1://10003000.0"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https://login.consultant.ru/link/?req=doc&amp;base=LAW&amp;n=483113&amp;dst=98" TargetMode="External"/><Relationship Id="rId53" Type="http://schemas.openxmlformats.org/officeDocument/2006/relationships/hyperlink" Target="https://login.consultant.ru/link/?req=doc&amp;base=LAW&amp;n=2875" TargetMode="External"/><Relationship Id="rId74" Type="http://schemas.openxmlformats.org/officeDocument/2006/relationships/hyperlink" Target="https://login.consultant.ru/link/?req=doc&amp;base=LAW&amp;n=473919&amp;dst=100010" TargetMode="External"/><Relationship Id="rId128" Type="http://schemas.openxmlformats.org/officeDocument/2006/relationships/hyperlink" Target="https://login.consultant.ru/link/?req=doc&amp;base=LAW&amp;n=461634&amp;dst=100026" TargetMode="External"/><Relationship Id="rId149" Type="http://schemas.openxmlformats.org/officeDocument/2006/relationships/hyperlink" Target="https://login.consultant.ru/link/?req=doc&amp;base=LAW&amp;n=483113&amp;dst=100820" TargetMode="External"/><Relationship Id="rId5" Type="http://schemas.openxmlformats.org/officeDocument/2006/relationships/webSettings" Target="webSettings.xml"/><Relationship Id="rId95" Type="http://schemas.openxmlformats.org/officeDocument/2006/relationships/hyperlink" Target="https://login.consultant.ru/link/?req=doc&amp;base=LAW&amp;n=483113&amp;dst=100820" TargetMode="External"/><Relationship Id="rId22" Type="http://schemas.openxmlformats.org/officeDocument/2006/relationships/hyperlink" Target="consultantplus://offline/ref=439AC3A82EC6B3277A8C1B1CB636EE406A20F432CE6A897F2CCC3C9D715BA3105BC1A0820E1E36477Cb2L" TargetMode="External"/><Relationship Id="rId27" Type="http://schemas.openxmlformats.org/officeDocument/2006/relationships/hyperlink" Target="consultantplus://offline/ref=439AC3A82EC6B3277A8C1B1CB636EE406A20F037CB63897F2CCC3C9D715BA3105BC1A0870671b9L" TargetMode="External"/><Relationship Id="rId43" Type="http://schemas.openxmlformats.org/officeDocument/2006/relationships/hyperlink" Target="https://login.consultant.ru/link/?req=doc&amp;base=LAW&amp;n=483113&amp;dst=100820" TargetMode="External"/><Relationship Id="rId48" Type="http://schemas.openxmlformats.org/officeDocument/2006/relationships/hyperlink" Target="https://login.consultant.ru/link/?req=doc&amp;base=LAW&amp;n=473919&amp;dst=100010" TargetMode="External"/><Relationship Id="rId64" Type="http://schemas.openxmlformats.org/officeDocument/2006/relationships/hyperlink" Target="https://login.consultant.ru/link/?req=doc&amp;base=LAW&amp;n=393702&amp;dst=100039" TargetMode="External"/><Relationship Id="rId69" Type="http://schemas.openxmlformats.org/officeDocument/2006/relationships/hyperlink" Target="https://login.consultant.ru/link/?req=doc&amp;base=LAW&amp;n=483113&amp;dst=100820" TargetMode="External"/><Relationship Id="rId113" Type="http://schemas.openxmlformats.org/officeDocument/2006/relationships/hyperlink" Target="https://login.consultant.ru/link/?req=doc&amp;base=LAW&amp;n=483113&amp;dst=478" TargetMode="External"/><Relationship Id="rId118" Type="http://schemas.openxmlformats.org/officeDocument/2006/relationships/hyperlink" Target="https://login.consultant.ru/link/?req=doc&amp;base=LAW&amp;n=342093&amp;dst=100010" TargetMode="External"/><Relationship Id="rId134" Type="http://schemas.openxmlformats.org/officeDocument/2006/relationships/hyperlink" Target="https://login.consultant.ru/link/?req=doc&amp;base=LAW&amp;n=2875" TargetMode="External"/><Relationship Id="rId139" Type="http://schemas.openxmlformats.org/officeDocument/2006/relationships/hyperlink" Target="https://login.consultant.ru/link/?req=doc&amp;base=LAW&amp;n=483113&amp;dst=242" TargetMode="External"/><Relationship Id="rId80" Type="http://schemas.openxmlformats.org/officeDocument/2006/relationships/hyperlink" Target="https://login.consultant.ru/link/?req=doc&amp;base=LAW&amp;n=483113&amp;dst=100123" TargetMode="External"/><Relationship Id="rId85" Type="http://schemas.openxmlformats.org/officeDocument/2006/relationships/hyperlink" Target="https://login.consultant.ru/link/?req=doc&amp;base=LAW&amp;n=483113&amp;dst=478" TargetMode="External"/><Relationship Id="rId150" Type="http://schemas.openxmlformats.org/officeDocument/2006/relationships/hyperlink" Target="https://login.consultant.ru/link/?req=doc&amp;base=LAW&amp;n=483113&amp;dst=98" TargetMode="External"/><Relationship Id="rId155" Type="http://schemas.openxmlformats.org/officeDocument/2006/relationships/fontTable" Target="fontTable.xm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7" Type="http://schemas.openxmlformats.org/officeDocument/2006/relationships/hyperlink" Target="consultantplus://offline/ref=439AC3A82EC6B3277A8C1B1CB636EE406A21F131CA6B897F2CCC3C9D715BA3105BC1A0820E1E30427CbEL" TargetMode="External"/><Relationship Id="rId33" Type="http://schemas.openxmlformats.org/officeDocument/2006/relationships/hyperlink" Target="https://login.consultant.ru/link/?req=doc&amp;base=LAW&amp;n=483113&amp;dst=242" TargetMode="External"/><Relationship Id="rId38" Type="http://schemas.openxmlformats.org/officeDocument/2006/relationships/hyperlink" Target="https://login.consultant.ru/link/?req=doc&amp;base=LAW&amp;n=393702&amp;dst=100039" TargetMode="External"/><Relationship Id="rId59" Type="http://schemas.openxmlformats.org/officeDocument/2006/relationships/hyperlink" Target="https://login.consultant.ru/link/?req=doc&amp;base=LAW&amp;n=483113&amp;dst=478" TargetMode="External"/><Relationship Id="rId103" Type="http://schemas.openxmlformats.org/officeDocument/2006/relationships/hyperlink" Target="https://login.consultant.ru/link/?req=doc&amp;base=LAW&amp;n=393702&amp;dst=100039" TargetMode="External"/><Relationship Id="rId108" Type="http://schemas.openxmlformats.org/officeDocument/2006/relationships/hyperlink" Target="https://login.consultant.ru/link/?req=doc&amp;base=LAW&amp;n=483113&amp;dst=100123" TargetMode="External"/><Relationship Id="rId124" Type="http://schemas.openxmlformats.org/officeDocument/2006/relationships/hyperlink" Target="https://login.consultant.ru/link/?req=doc&amp;base=LAW&amp;n=483113&amp;dst=100820" TargetMode="External"/><Relationship Id="rId129" Type="http://schemas.openxmlformats.org/officeDocument/2006/relationships/hyperlink" Target="https://login.consultant.ru/link/?req=doc&amp;base=LAW&amp;n=473919&amp;dst=100010" TargetMode="External"/><Relationship Id="rId54" Type="http://schemas.openxmlformats.org/officeDocument/2006/relationships/hyperlink" Target="https://login.consultant.ru/link/?req=doc&amp;base=LAW&amp;n=483113&amp;dst=100123" TargetMode="External"/><Relationship Id="rId70" Type="http://schemas.openxmlformats.org/officeDocument/2006/relationships/hyperlink" Target="https://login.consultant.ru/link/?req=doc&amp;base=LAW&amp;n=483113&amp;dst=98" TargetMode="External"/><Relationship Id="rId75" Type="http://schemas.openxmlformats.org/officeDocument/2006/relationships/hyperlink" Target="https://login.consultant.ru/link/?req=doc&amp;base=LAW&amp;n=473921&amp;dst=100008" TargetMode="External"/><Relationship Id="rId91" Type="http://schemas.openxmlformats.org/officeDocument/2006/relationships/hyperlink" Target="https://login.consultant.ru/link/?req=doc&amp;base=LAW&amp;n=483113&amp;dst=100179" TargetMode="External"/><Relationship Id="rId96" Type="http://schemas.openxmlformats.org/officeDocument/2006/relationships/hyperlink" Target="https://login.consultant.ru/link/?req=doc&amp;base=LAW&amp;n=483113&amp;dst=98" TargetMode="External"/><Relationship Id="rId140" Type="http://schemas.openxmlformats.org/officeDocument/2006/relationships/hyperlink" Target="https://login.consultant.ru/link/?req=doc&amp;base=LAW&amp;n=483113&amp;dst=478" TargetMode="External"/><Relationship Id="rId145" Type="http://schemas.openxmlformats.org/officeDocument/2006/relationships/hyperlink" Target="https://login.consultant.ru/link/?req=doc&amp;base=LAW&amp;n=393702&amp;dst=100039" TargetMode="External"/><Relationship Id="rId1" Type="http://schemas.openxmlformats.org/officeDocument/2006/relationships/customXml" Target="../customXml/item1.xm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 Type="http://schemas.openxmlformats.org/officeDocument/2006/relationships/hyperlink" Target="consultantplus://offline/ref=439AC3A82EC6B3277A8C1B1CB636EE406A21F231C86A897F2CCC3C9D715BA3105BC1A0820E1E32457CbEL" TargetMode="External"/><Relationship Id="rId28" Type="http://schemas.openxmlformats.org/officeDocument/2006/relationships/hyperlink" Target="https://login.consultant.ru/link/?req=doc&amp;base=LAW&amp;n=2875" TargetMode="External"/><Relationship Id="rId49" Type="http://schemas.openxmlformats.org/officeDocument/2006/relationships/hyperlink" Target="https://login.consultant.ru/link/?req=doc&amp;base=LAW&amp;n=473921&amp;dst=100008" TargetMode="External"/><Relationship Id="rId114" Type="http://schemas.openxmlformats.org/officeDocument/2006/relationships/hyperlink" Target="https://login.consultant.ru/link/?req=doc&amp;base=LAW&amp;n=461634&amp;dst=100026" TargetMode="External"/><Relationship Id="rId119" Type="http://schemas.openxmlformats.org/officeDocument/2006/relationships/hyperlink" Target="https://login.consultant.ru/link/?req=doc&amp;base=LAW&amp;n=393702&amp;dst=100039" TargetMode="External"/><Relationship Id="rId44" Type="http://schemas.openxmlformats.org/officeDocument/2006/relationships/hyperlink" Target="https://login.consultant.ru/link/?req=doc&amp;base=LAW&amp;n=483113&amp;dst=98" TargetMode="External"/><Relationship Id="rId60" Type="http://schemas.openxmlformats.org/officeDocument/2006/relationships/hyperlink" Target="https://login.consultant.ru/link/?req=doc&amp;base=LAW&amp;n=461634&amp;dst=100026" TargetMode="External"/><Relationship Id="rId65" Type="http://schemas.openxmlformats.org/officeDocument/2006/relationships/hyperlink" Target="https://login.consultant.ru/link/?req=doc&amp;base=LAW&amp;n=483113&amp;dst=100179" TargetMode="External"/><Relationship Id="rId81" Type="http://schemas.openxmlformats.org/officeDocument/2006/relationships/hyperlink" Target="https://login.consultant.ru/link/?req=doc&amp;base=LAW&amp;n=483113&amp;dst=100179" TargetMode="External"/><Relationship Id="rId86" Type="http://schemas.openxmlformats.org/officeDocument/2006/relationships/hyperlink" Target="https://login.consultant.ru/link/?req=doc&amp;base=LAW&amp;n=461634&amp;dst=100026" TargetMode="External"/><Relationship Id="rId130" Type="http://schemas.openxmlformats.org/officeDocument/2006/relationships/hyperlink" Target="https://login.consultant.ru/link/?req=doc&amp;base=LAW&amp;n=473921&amp;dst=100008" TargetMode="External"/><Relationship Id="rId135" Type="http://schemas.openxmlformats.org/officeDocument/2006/relationships/hyperlink" Target="https://login.consultant.ru/link/?req=doc&amp;base=LAW&amp;n=483113&amp;dst=100123" TargetMode="External"/><Relationship Id="rId151" Type="http://schemas.openxmlformats.org/officeDocument/2006/relationships/hyperlink" Target="https://login.consultant.ru/link/?req=doc&amp;base=LAW&amp;n=483113&amp;dst=242" TargetMode="External"/><Relationship Id="rId156" Type="http://schemas.openxmlformats.org/officeDocument/2006/relationships/theme" Target="theme/theme1.xm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https://login.consultant.ru/link/?req=doc&amp;base=LAW&amp;n=483113&amp;dst=100179" TargetMode="External"/><Relationship Id="rId109" Type="http://schemas.openxmlformats.org/officeDocument/2006/relationships/hyperlink" Target="https://login.consultant.ru/link/?req=doc&amp;base=LAW&amp;n=483113&amp;dst=100179" TargetMode="External"/><Relationship Id="rId34" Type="http://schemas.openxmlformats.org/officeDocument/2006/relationships/hyperlink" Target="https://login.consultant.ru/link/?req=doc&amp;base=LAW&amp;n=483113&amp;dst=478" TargetMode="External"/><Relationship Id="rId50" Type="http://schemas.openxmlformats.org/officeDocument/2006/relationships/hyperlink" Target="https://login.consultant.ru/link/?req=doc&amp;base=LAW&amp;n=342093&amp;dst=100010" TargetMode="External"/><Relationship Id="rId55" Type="http://schemas.openxmlformats.org/officeDocument/2006/relationships/hyperlink" Target="https://login.consultant.ru/link/?req=doc&amp;base=LAW&amp;n=483113&amp;dst=100179" TargetMode="External"/><Relationship Id="rId76" Type="http://schemas.openxmlformats.org/officeDocument/2006/relationships/hyperlink" Target="https://login.consultant.ru/link/?req=doc&amp;base=LAW&amp;n=342093&amp;dst=100010" TargetMode="External"/><Relationship Id="rId97" Type="http://schemas.openxmlformats.org/officeDocument/2006/relationships/hyperlink" Target="https://login.consultant.ru/link/?req=doc&amp;base=LAW&amp;n=483113&amp;dst=242" TargetMode="External"/><Relationship Id="rId104" Type="http://schemas.openxmlformats.org/officeDocument/2006/relationships/hyperlink" Target="https://login.consultant.ru/link/?req=doc&amp;base=LAW&amp;n=483113&amp;dst=100179" TargetMode="External"/><Relationship Id="rId120" Type="http://schemas.openxmlformats.org/officeDocument/2006/relationships/hyperlink" Target="https://login.consultant.ru/link/?req=doc&amp;base=LAW&amp;n=483113&amp;dst=100179" TargetMode="External"/><Relationship Id="rId125" Type="http://schemas.openxmlformats.org/officeDocument/2006/relationships/hyperlink" Target="https://login.consultant.ru/link/?req=doc&amp;base=LAW&amp;n=483113&amp;dst=98" TargetMode="External"/><Relationship Id="rId141" Type="http://schemas.openxmlformats.org/officeDocument/2006/relationships/hyperlink" Target="https://login.consultant.ru/link/?req=doc&amp;base=LAW&amp;n=461634&amp;dst=100026" TargetMode="External"/><Relationship Id="rId146" Type="http://schemas.openxmlformats.org/officeDocument/2006/relationships/hyperlink" Target="https://login.consultant.ru/link/?req=doc&amp;base=LAW&amp;n=483113&amp;dst=100179"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https://login.consultant.ru/link/?req=doc&amp;base=LAW&amp;n=483113&amp;dst=242" TargetMode="External"/><Relationship Id="rId92" Type="http://schemas.openxmlformats.org/officeDocument/2006/relationships/hyperlink" Target="https://login.consultant.ru/link/?req=doc&amp;base=LAW&amp;n=2875" TargetMode="External"/><Relationship Id="rId2" Type="http://schemas.openxmlformats.org/officeDocument/2006/relationships/numbering" Target="numbering.xml"/><Relationship Id="rId29" Type="http://schemas.openxmlformats.org/officeDocument/2006/relationships/hyperlink" Target="https://login.consultant.ru/link/?req=doc&amp;base=LAW&amp;n=483113&amp;dst=100123" TargetMode="External"/><Relationship Id="rId24" Type="http://schemas.openxmlformats.org/officeDocument/2006/relationships/hyperlink" Target="consultantplus://offline/ref=439AC3A82EC6B3277A8C1B1CB636EE406A20F037CB63897F2CCC3C9D715BA3105BC1A0820E1E36437Cb1L" TargetMode="External"/><Relationship Id="rId40" Type="http://schemas.openxmlformats.org/officeDocument/2006/relationships/hyperlink" Target="https://login.consultant.ru/link/?req=doc&amp;base=LAW&amp;n=2875" TargetMode="External"/><Relationship Id="rId45" Type="http://schemas.openxmlformats.org/officeDocument/2006/relationships/hyperlink" Target="https://login.consultant.ru/link/?req=doc&amp;base=LAW&amp;n=483113&amp;dst=242" TargetMode="External"/><Relationship Id="rId66" Type="http://schemas.openxmlformats.org/officeDocument/2006/relationships/hyperlink" Target="https://login.consultant.ru/link/?req=doc&amp;base=LAW&amp;n=2875" TargetMode="External"/><Relationship Id="rId87" Type="http://schemas.openxmlformats.org/officeDocument/2006/relationships/hyperlink" Target="https://login.consultant.ru/link/?req=doc&amp;base=LAW&amp;n=473919&amp;dst=100010" TargetMode="External"/><Relationship Id="rId110" Type="http://schemas.openxmlformats.org/officeDocument/2006/relationships/hyperlink" Target="https://login.consultant.ru/link/?req=doc&amp;base=LAW&amp;n=483113&amp;dst=100820" TargetMode="External"/><Relationship Id="rId115" Type="http://schemas.openxmlformats.org/officeDocument/2006/relationships/hyperlink" Target="garantF1://89013.1000" TargetMode="External"/><Relationship Id="rId131" Type="http://schemas.openxmlformats.org/officeDocument/2006/relationships/hyperlink" Target="https://login.consultant.ru/link/?req=doc&amp;base=LAW&amp;n=342093&amp;dst=100010" TargetMode="External"/><Relationship Id="rId136" Type="http://schemas.openxmlformats.org/officeDocument/2006/relationships/hyperlink" Target="https://login.consultant.ru/link/?req=doc&amp;base=LAW&amp;n=483113&amp;dst=100179" TargetMode="External"/><Relationship Id="rId61" Type="http://schemas.openxmlformats.org/officeDocument/2006/relationships/hyperlink" Target="https://login.consultant.ru/link/?req=doc&amp;base=LAW&amp;n=473919&amp;dst=100010" TargetMode="External"/><Relationship Id="rId82" Type="http://schemas.openxmlformats.org/officeDocument/2006/relationships/hyperlink" Target="https://login.consultant.ru/link/?req=doc&amp;base=LAW&amp;n=483113&amp;dst=100820" TargetMode="External"/><Relationship Id="rId152" Type="http://schemas.openxmlformats.org/officeDocument/2006/relationships/hyperlink" Target="https://login.consultant.ru/link/?req=doc&amp;base=LAW&amp;n=483113&amp;dst=478" TargetMode="External"/><Relationship Id="rId19" Type="http://schemas.openxmlformats.org/officeDocument/2006/relationships/hyperlink" Target="consultantplus://offline/ref=439AC3A82EC6B3277A8C1B1CB636EE406A21F131CA6B897F2CCC3C9D715BA3105BC1A08270bCL"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0" Type="http://schemas.openxmlformats.org/officeDocument/2006/relationships/hyperlink" Target="https://login.consultant.ru/link/?req=doc&amp;base=LAW&amp;n=483113&amp;dst=100179" TargetMode="External"/><Relationship Id="rId35" Type="http://schemas.openxmlformats.org/officeDocument/2006/relationships/hyperlink" Target="https://login.consultant.ru/link/?req=doc&amp;base=LAW&amp;n=473919&amp;dst=100010" TargetMode="External"/><Relationship Id="rId56" Type="http://schemas.openxmlformats.org/officeDocument/2006/relationships/hyperlink" Target="https://login.consultant.ru/link/?req=doc&amp;base=LAW&amp;n=483113&amp;dst=100820" TargetMode="External"/><Relationship Id="rId77" Type="http://schemas.openxmlformats.org/officeDocument/2006/relationships/hyperlink" Target="https://login.consultant.ru/link/?req=doc&amp;base=LAW&amp;n=393702&amp;dst=100039" TargetMode="External"/><Relationship Id="rId100" Type="http://schemas.openxmlformats.org/officeDocument/2006/relationships/hyperlink" Target="https://login.consultant.ru/link/?req=doc&amp;base=LAW&amp;n=473919&amp;dst=100010" TargetMode="External"/><Relationship Id="rId105" Type="http://schemas.openxmlformats.org/officeDocument/2006/relationships/hyperlink" Target="https://login.consultant.ru/link/?req=doc&amp;base=LAW&amp;n=2875" TargetMode="External"/><Relationship Id="rId126" Type="http://schemas.openxmlformats.org/officeDocument/2006/relationships/hyperlink" Target="https://login.consultant.ru/link/?req=doc&amp;base=LAW&amp;n=483113&amp;dst=242" TargetMode="External"/><Relationship Id="rId147" Type="http://schemas.openxmlformats.org/officeDocument/2006/relationships/hyperlink" Target="https://login.consultant.ru/link/?req=doc&amp;base=LAW&amp;n=483113&amp;dst=100123"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https://login.consultant.ru/link/?req=doc&amp;base=LAW&amp;n=393702&amp;dst=100039" TargetMode="External"/><Relationship Id="rId72" Type="http://schemas.openxmlformats.org/officeDocument/2006/relationships/hyperlink" Target="https://login.consultant.ru/link/?req=doc&amp;base=LAW&amp;n=483113&amp;dst=478" TargetMode="External"/><Relationship Id="rId93" Type="http://schemas.openxmlformats.org/officeDocument/2006/relationships/hyperlink" Target="https://login.consultant.ru/link/?req=doc&amp;base=LAW&amp;n=483113&amp;dst=100123" TargetMode="External"/><Relationship Id="rId98" Type="http://schemas.openxmlformats.org/officeDocument/2006/relationships/hyperlink" Target="https://login.consultant.ru/link/?req=doc&amp;base=LAW&amp;n=483113&amp;dst=478" TargetMode="External"/><Relationship Id="rId121" Type="http://schemas.openxmlformats.org/officeDocument/2006/relationships/hyperlink" Target="https://login.consultant.ru/link/?req=doc&amp;base=LAW&amp;n=2875" TargetMode="External"/><Relationship Id="rId142" Type="http://schemas.openxmlformats.org/officeDocument/2006/relationships/hyperlink" Target="https://login.consultant.ru/link/?req=doc&amp;base=LAW&amp;n=473919&amp;dst=100010" TargetMode="External"/><Relationship Id="rId3" Type="http://schemas.openxmlformats.org/officeDocument/2006/relationships/styles" Target="styles.xml"/><Relationship Id="rId25" Type="http://schemas.openxmlformats.org/officeDocument/2006/relationships/hyperlink" Target="consultantplus://offline/ref=439AC3A82EC6B3277A8C1B1CB636EE406A20F037CB63897F2CCC3C9D715BA3105BC1A0820E1E34477CbEL" TargetMode="External"/><Relationship Id="rId46" Type="http://schemas.openxmlformats.org/officeDocument/2006/relationships/hyperlink" Target="https://login.consultant.ru/link/?req=doc&amp;base=LAW&amp;n=483113&amp;dst=478" TargetMode="External"/><Relationship Id="rId67" Type="http://schemas.openxmlformats.org/officeDocument/2006/relationships/hyperlink" Target="https://login.consultant.ru/link/?req=doc&amp;base=LAW&amp;n=483113&amp;dst=100123" TargetMode="External"/><Relationship Id="rId116" Type="http://schemas.openxmlformats.org/officeDocument/2006/relationships/hyperlink" Target="https://login.consultant.ru/link/?req=doc&amp;base=LAW&amp;n=473919&amp;dst=100010" TargetMode="External"/><Relationship Id="rId137" Type="http://schemas.openxmlformats.org/officeDocument/2006/relationships/hyperlink" Target="https://login.consultant.ru/link/?req=doc&amp;base=LAW&amp;n=483113&amp;dst=100820" TargetMode="Externa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https://login.consultant.ru/link/?req=doc&amp;base=LAW&amp;n=483113&amp;dst=100123" TargetMode="External"/><Relationship Id="rId62" Type="http://schemas.openxmlformats.org/officeDocument/2006/relationships/hyperlink" Target="https://login.consultant.ru/link/?req=doc&amp;base=LAW&amp;n=473921&amp;dst=100008" TargetMode="External"/><Relationship Id="rId83" Type="http://schemas.openxmlformats.org/officeDocument/2006/relationships/hyperlink" Target="https://login.consultant.ru/link/?req=doc&amp;base=LAW&amp;n=483113&amp;dst=98" TargetMode="External"/><Relationship Id="rId88" Type="http://schemas.openxmlformats.org/officeDocument/2006/relationships/hyperlink" Target="https://login.consultant.ru/link/?req=doc&amp;base=LAW&amp;n=473921&amp;dst=100008" TargetMode="External"/><Relationship Id="rId111" Type="http://schemas.openxmlformats.org/officeDocument/2006/relationships/hyperlink" Target="https://login.consultant.ru/link/?req=doc&amp;base=LAW&amp;n=483113&amp;dst=98" TargetMode="External"/><Relationship Id="rId132" Type="http://schemas.openxmlformats.org/officeDocument/2006/relationships/hyperlink" Target="https://login.consultant.ru/link/?req=doc&amp;base=LAW&amp;n=393702&amp;dst=100039" TargetMode="External"/><Relationship Id="rId153" Type="http://schemas.openxmlformats.org/officeDocument/2006/relationships/hyperlink" Target="https://login.consultant.ru/link/?req=doc&amp;base=LAW&amp;n=393702&amp;dst=100039" TargetMode="Externa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6" Type="http://schemas.openxmlformats.org/officeDocument/2006/relationships/hyperlink" Target="https://login.consultant.ru/link/?req=doc&amp;base=LAW&amp;n=473921&amp;dst=100008" TargetMode="External"/><Relationship Id="rId57" Type="http://schemas.openxmlformats.org/officeDocument/2006/relationships/hyperlink" Target="https://login.consultant.ru/link/?req=doc&amp;base=LAW&amp;n=483113&amp;dst=98" TargetMode="External"/><Relationship Id="rId106" Type="http://schemas.openxmlformats.org/officeDocument/2006/relationships/hyperlink" Target="consultantplus://offline/ref=C297A89A833CBB7D829EEC736F0709E999DF89BC86BB13F0653051vDJ7N" TargetMode="External"/><Relationship Id="rId127" Type="http://schemas.openxmlformats.org/officeDocument/2006/relationships/hyperlink" Target="https://login.consultant.ru/link/?req=doc&amp;base=LAW&amp;n=483113&amp;dst=478"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https://login.consultant.ru/link/?req=doc&amp;base=LAW&amp;n=483113&amp;dst=100820" TargetMode="External"/><Relationship Id="rId52" Type="http://schemas.openxmlformats.org/officeDocument/2006/relationships/hyperlink" Target="https://login.consultant.ru/link/?req=doc&amp;base=LAW&amp;n=483113&amp;dst=100179" TargetMode="External"/><Relationship Id="rId73" Type="http://schemas.openxmlformats.org/officeDocument/2006/relationships/hyperlink" Target="https://login.consultant.ru/link/?req=doc&amp;base=LAW&amp;n=461634&amp;dst=100026" TargetMode="External"/><Relationship Id="rId78" Type="http://schemas.openxmlformats.org/officeDocument/2006/relationships/hyperlink" Target="https://login.consultant.ru/link/?req=doc&amp;base=LAW&amp;n=483113&amp;dst=100179" TargetMode="External"/><Relationship Id="rId94" Type="http://schemas.openxmlformats.org/officeDocument/2006/relationships/hyperlink" Target="https://login.consultant.ru/link/?req=doc&amp;base=LAW&amp;n=483113&amp;dst=100179" TargetMode="External"/><Relationship Id="rId99" Type="http://schemas.openxmlformats.org/officeDocument/2006/relationships/hyperlink" Target="https://login.consultant.ru/link/?req=doc&amp;base=LAW&amp;n=461634&amp;dst=100026" TargetMode="External"/><Relationship Id="rId101" Type="http://schemas.openxmlformats.org/officeDocument/2006/relationships/hyperlink" Target="https://login.consultant.ru/link/?req=doc&amp;base=LAW&amp;n=473921&amp;dst=100008" TargetMode="External"/><Relationship Id="rId122" Type="http://schemas.openxmlformats.org/officeDocument/2006/relationships/hyperlink" Target="https://login.consultant.ru/link/?req=doc&amp;base=LAW&amp;n=483113&amp;dst=100123" TargetMode="External"/><Relationship Id="rId143" Type="http://schemas.openxmlformats.org/officeDocument/2006/relationships/hyperlink" Target="https://login.consultant.ru/link/?req=doc&amp;base=LAW&amp;n=473921&amp;dst=100008" TargetMode="External"/><Relationship Id="rId148" Type="http://schemas.openxmlformats.org/officeDocument/2006/relationships/hyperlink" Target="https://login.consultant.ru/link/?req=doc&amp;base=LAW&amp;n=483113&amp;dst=100179"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6" Type="http://schemas.openxmlformats.org/officeDocument/2006/relationships/hyperlink" Target="consultantplus://offline/ref=439AC3A82EC6B3277A8C1B1CB636EE406A20F432CE6A897F2CCC3C9D715BA3105BC1A0820E1E31427Cb3L" TargetMode="External"/><Relationship Id="rId47" Type="http://schemas.openxmlformats.org/officeDocument/2006/relationships/hyperlink" Target="https://login.consultant.ru/link/?req=doc&amp;base=LAW&amp;n=461634&amp;dst=100026" TargetMode="External"/><Relationship Id="rId68" Type="http://schemas.openxmlformats.org/officeDocument/2006/relationships/hyperlink" Target="https://login.consultant.ru/link/?req=doc&amp;base=LAW&amp;n=483113&amp;dst=100179" TargetMode="External"/><Relationship Id="rId89" Type="http://schemas.openxmlformats.org/officeDocument/2006/relationships/hyperlink" Target="https://login.consultant.ru/link/?req=doc&amp;base=LAW&amp;n=342093&amp;dst=100010" TargetMode="External"/><Relationship Id="rId112" Type="http://schemas.openxmlformats.org/officeDocument/2006/relationships/hyperlink" Target="https://login.consultant.ru/link/?req=doc&amp;base=LAW&amp;n=483113&amp;dst=242" TargetMode="External"/><Relationship Id="rId133" Type="http://schemas.openxmlformats.org/officeDocument/2006/relationships/hyperlink" Target="https://login.consultant.ru/link/?req=doc&amp;base=LAW&amp;n=483113&amp;dst=100179" TargetMode="External"/><Relationship Id="rId154" Type="http://schemas.openxmlformats.org/officeDocument/2006/relationships/hyperlink" Target="https://login.consultant.ru/link/?req=doc&amp;base=LAW&amp;n=483113&amp;dst=100179" TargetMode="External"/><Relationship Id="rId16" Type="http://schemas.openxmlformats.org/officeDocument/2006/relationships/hyperlink" Target="consultantplus://offline/ref=439AC3A82EC6B3277A8C1B1CB636EE406A21F131CA6B897F2CCC3C9D715BA3105BC1A0820E1E30427Cb7L" TargetMode="External"/><Relationship Id="rId37" Type="http://schemas.openxmlformats.org/officeDocument/2006/relationships/hyperlink" Target="https://login.consultant.ru/link/?req=doc&amp;base=LAW&amp;n=342093&amp;dst=100010" TargetMode="External"/><Relationship Id="rId58" Type="http://schemas.openxmlformats.org/officeDocument/2006/relationships/hyperlink" Target="https://login.consultant.ru/link/?req=doc&amp;base=LAW&amp;n=483113&amp;dst=242" TargetMode="External"/><Relationship Id="rId79" Type="http://schemas.openxmlformats.org/officeDocument/2006/relationships/hyperlink" Target="https://login.consultant.ru/link/?req=doc&amp;base=LAW&amp;n=2875" TargetMode="External"/><Relationship Id="rId102" Type="http://schemas.openxmlformats.org/officeDocument/2006/relationships/hyperlink" Target="https://login.consultant.ru/link/?req=doc&amp;base=LAW&amp;n=342093&amp;dst=100010" TargetMode="External"/><Relationship Id="rId123" Type="http://schemas.openxmlformats.org/officeDocument/2006/relationships/hyperlink" Target="https://login.consultant.ru/link/?req=doc&amp;base=LAW&amp;n=483113&amp;dst=100179" TargetMode="External"/><Relationship Id="rId144" Type="http://schemas.openxmlformats.org/officeDocument/2006/relationships/hyperlink" Target="https://login.consultant.ru/link/?req=doc&amp;base=LAW&amp;n=342093&amp;dst=100010" TargetMode="External"/><Relationship Id="rId90" Type="http://schemas.openxmlformats.org/officeDocument/2006/relationships/hyperlink" Target="https://login.consultant.ru/link/?req=doc&amp;base=LAW&amp;n=393702&amp;dst=1000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B2B94-E910-4D16-948A-4B43A855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1275</TotalTime>
  <Pages>58</Pages>
  <Words>35402</Words>
  <Characters>201796</Characters>
  <Application>Microsoft Office Word</Application>
  <DocSecurity>0</DocSecurity>
  <Lines>1681</Lines>
  <Paragraphs>473</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236725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Сильянова Наталья Алексеевна</cp:lastModifiedBy>
  <cp:revision>16</cp:revision>
  <cp:lastPrinted>2023-04-03T09:17:00Z</cp:lastPrinted>
  <dcterms:created xsi:type="dcterms:W3CDTF">2025-07-08T14:27:00Z</dcterms:created>
  <dcterms:modified xsi:type="dcterms:W3CDTF">2025-07-10T14:15:00Z</dcterms:modified>
</cp:coreProperties>
</file>